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D30867" w:rsidRPr="00992416" w:rsidRDefault="00D30867" w:rsidP="00D30867">
      <w:pPr>
        <w:jc w:val="both"/>
        <w:rPr>
          <w:b/>
          <w:sz w:val="24"/>
          <w:szCs w:val="24"/>
          <w:u w:val="single"/>
          <w:lang w:eastAsia="hu-HU"/>
        </w:rPr>
      </w:pPr>
    </w:p>
    <w:p w:rsidR="00D30867" w:rsidRPr="00992416" w:rsidRDefault="00D30867" w:rsidP="00D30867">
      <w:pPr>
        <w:rPr>
          <w:sz w:val="24"/>
          <w:szCs w:val="24"/>
          <w:lang w:eastAsia="hu-HU"/>
        </w:rPr>
      </w:pPr>
      <w:r w:rsidRPr="00992416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D0247B" wp14:editId="31144AC4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6350" t="10795" r="6350" b="13970"/>
                <wp:wrapNone/>
                <wp:docPr id="180708245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867" w:rsidRPr="00D30867" w:rsidRDefault="00D30867" w:rsidP="00D30867">
                            <w:pPr>
                              <w:tabs>
                                <w:tab w:val="left" w:pos="284"/>
                              </w:tabs>
                              <w:suppressAutoHyphens w:val="0"/>
                              <w:jc w:val="both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D30867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Tárgy: </w:t>
                            </w:r>
                            <w:r w:rsidRPr="00D30867">
                              <w:rPr>
                                <w:rFonts w:eastAsia="Calibri"/>
                                <w:bCs/>
                                <w:sz w:val="22"/>
                                <w:szCs w:val="22"/>
                                <w:lang w:eastAsia="en-US"/>
                              </w:rPr>
                              <w:t>Harkány Város Önkormányzat 2022. évi gazdálkodásáról szóló beszámoló elfogadása</w:t>
                            </w:r>
                          </w:p>
                          <w:p w:rsidR="00D30867" w:rsidRPr="00D30867" w:rsidRDefault="00D30867" w:rsidP="00D30867">
                            <w:pPr>
                              <w:tabs>
                                <w:tab w:val="left" w:pos="284"/>
                              </w:tabs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D30867" w:rsidRPr="00D30867" w:rsidRDefault="00D30867" w:rsidP="00D30867">
                            <w:pPr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:rsidR="00D30867" w:rsidRPr="00D30867" w:rsidRDefault="00D30867" w:rsidP="00D3086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D30867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Melléklet: </w:t>
                            </w:r>
                            <w:r w:rsidRPr="00D30867">
                              <w:rPr>
                                <w:sz w:val="22"/>
                                <w:szCs w:val="22"/>
                              </w:rPr>
                              <w:t>rendelet módosítás tervezet, táblázatok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D0247B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4.85pt;margin-top:-2.85pt;width:226.25pt;height:8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">
                <v:textbox>
                  <w:txbxContent>
                    <w:p w:rsidR="00D30867" w:rsidRPr="00D30867" w:rsidRDefault="00D30867" w:rsidP="00D30867">
                      <w:pPr>
                        <w:tabs>
                          <w:tab w:val="left" w:pos="284"/>
                        </w:tabs>
                        <w:suppressAutoHyphens w:val="0"/>
                        <w:jc w:val="both"/>
                        <w:rPr>
                          <w:bCs/>
                          <w:sz w:val="22"/>
                          <w:szCs w:val="22"/>
                        </w:rPr>
                      </w:pPr>
                      <w:r w:rsidRPr="00D30867">
                        <w:rPr>
                          <w:sz w:val="22"/>
                          <w:szCs w:val="22"/>
                          <w:u w:val="single"/>
                        </w:rPr>
                        <w:t xml:space="preserve">Tárgy: </w:t>
                      </w:r>
                      <w:r w:rsidRPr="00D30867">
                        <w:rPr>
                          <w:rFonts w:eastAsia="Calibri"/>
                          <w:bCs/>
                          <w:sz w:val="22"/>
                          <w:szCs w:val="22"/>
                          <w:lang w:eastAsia="en-US"/>
                        </w:rPr>
                        <w:t>Harkány Város Önkormányzat 2022. évi gazdálkodásáról szóló beszámoló elfogadása</w:t>
                      </w:r>
                    </w:p>
                    <w:p w:rsidR="00D30867" w:rsidRPr="00D30867" w:rsidRDefault="00D30867" w:rsidP="00D30867">
                      <w:pPr>
                        <w:tabs>
                          <w:tab w:val="left" w:pos="284"/>
                        </w:tabs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D30867" w:rsidRPr="00D30867" w:rsidRDefault="00D30867" w:rsidP="00D30867">
                      <w:pPr>
                        <w:rPr>
                          <w:sz w:val="22"/>
                          <w:szCs w:val="22"/>
                          <w:u w:val="single"/>
                        </w:rPr>
                      </w:pPr>
                    </w:p>
                    <w:p w:rsidR="00D30867" w:rsidRPr="00D30867" w:rsidRDefault="00D30867" w:rsidP="00D30867">
                      <w:pPr>
                        <w:rPr>
                          <w:sz w:val="22"/>
                          <w:szCs w:val="22"/>
                        </w:rPr>
                      </w:pPr>
                      <w:r w:rsidRPr="00D30867">
                        <w:rPr>
                          <w:sz w:val="22"/>
                          <w:szCs w:val="22"/>
                          <w:u w:val="single"/>
                        </w:rPr>
                        <w:t xml:space="preserve">Melléklet: </w:t>
                      </w:r>
                      <w:r w:rsidRPr="00D30867">
                        <w:rPr>
                          <w:sz w:val="22"/>
                          <w:szCs w:val="22"/>
                        </w:rPr>
                        <w:t>rendelet módosítás tervezet, táblázatok</w:t>
                      </w:r>
                    </w:p>
                  </w:txbxContent>
                </v:textbox>
              </v:shape>
            </w:pict>
          </mc:Fallback>
        </mc:AlternateContent>
      </w:r>
    </w:p>
    <w:p w:rsidR="00D30867" w:rsidRPr="00992416" w:rsidRDefault="00D30867" w:rsidP="00D30867">
      <w:pPr>
        <w:rPr>
          <w:sz w:val="24"/>
          <w:szCs w:val="24"/>
          <w:lang w:eastAsia="hu-HU"/>
        </w:rPr>
      </w:pPr>
      <w:r w:rsidRPr="00992416">
        <w:rPr>
          <w:noProof/>
          <w:sz w:val="24"/>
          <w:szCs w:val="24"/>
          <w:lang w:eastAsia="hu-HU"/>
        </w:rPr>
        <w:drawing>
          <wp:inline distT="0" distB="0" distL="0" distR="0" wp14:anchorId="72851100" wp14:editId="75EA17FF">
            <wp:extent cx="876300" cy="971550"/>
            <wp:effectExtent l="0" t="0" r="0" b="0"/>
            <wp:docPr id="1643645300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867" w:rsidRPr="00992416" w:rsidRDefault="00D30867" w:rsidP="00D30867">
      <w:pPr>
        <w:rPr>
          <w:sz w:val="24"/>
          <w:szCs w:val="24"/>
          <w:lang w:eastAsia="hu-HU"/>
        </w:rPr>
      </w:pPr>
    </w:p>
    <w:p w:rsidR="00D30867" w:rsidRPr="00992416" w:rsidRDefault="00D30867" w:rsidP="00D30867">
      <w:pPr>
        <w:jc w:val="center"/>
        <w:rPr>
          <w:b/>
          <w:sz w:val="24"/>
          <w:szCs w:val="24"/>
          <w:u w:val="single"/>
          <w:lang w:eastAsia="hu-HU"/>
        </w:rPr>
      </w:pPr>
      <w:r w:rsidRPr="00992416">
        <w:rPr>
          <w:b/>
          <w:sz w:val="24"/>
          <w:szCs w:val="24"/>
          <w:u w:val="single"/>
          <w:lang w:eastAsia="hu-HU"/>
        </w:rPr>
        <w:t>E L Ő T E R J E S Z T É S</w:t>
      </w:r>
    </w:p>
    <w:p w:rsidR="00D30867" w:rsidRPr="00992416" w:rsidRDefault="00D30867" w:rsidP="00D30867">
      <w:pPr>
        <w:jc w:val="center"/>
        <w:rPr>
          <w:b/>
          <w:sz w:val="24"/>
          <w:szCs w:val="24"/>
          <w:u w:val="single"/>
          <w:lang w:eastAsia="hu-HU"/>
        </w:rPr>
      </w:pPr>
    </w:p>
    <w:p w:rsidR="00D30867" w:rsidRDefault="00D30867" w:rsidP="00D30867">
      <w:pPr>
        <w:jc w:val="center"/>
        <w:rPr>
          <w:b/>
          <w:sz w:val="24"/>
          <w:szCs w:val="24"/>
          <w:lang w:eastAsia="hu-HU"/>
        </w:rPr>
      </w:pPr>
      <w:r w:rsidRPr="00992416">
        <w:rPr>
          <w:b/>
          <w:sz w:val="24"/>
          <w:szCs w:val="24"/>
          <w:lang w:eastAsia="hu-HU"/>
        </w:rPr>
        <w:t>HARKÁNY VÁROS KÉPVISELŐ-TESTÜLET</w:t>
      </w:r>
      <w:r w:rsidR="00EF58E9">
        <w:rPr>
          <w:b/>
          <w:sz w:val="24"/>
          <w:szCs w:val="24"/>
          <w:lang w:eastAsia="hu-HU"/>
        </w:rPr>
        <w:t>E</w:t>
      </w:r>
    </w:p>
    <w:p w:rsidR="00EF58E9" w:rsidRDefault="00EF58E9" w:rsidP="00D30867">
      <w:pPr>
        <w:jc w:val="center"/>
        <w:rPr>
          <w:b/>
          <w:sz w:val="24"/>
          <w:szCs w:val="24"/>
          <w:lang w:eastAsia="hu-HU"/>
        </w:rPr>
      </w:pPr>
      <w:r>
        <w:rPr>
          <w:b/>
          <w:sz w:val="24"/>
          <w:szCs w:val="24"/>
          <w:lang w:eastAsia="hu-HU"/>
        </w:rPr>
        <w:t>PÉNZÜGYI, VÁROSFEJLESZTÉSI, KULTURÁLIS ÉS IDEGENFORGALMI</w:t>
      </w:r>
    </w:p>
    <w:p w:rsidR="00EF58E9" w:rsidRDefault="00EF58E9" w:rsidP="00D30867">
      <w:pPr>
        <w:jc w:val="center"/>
        <w:rPr>
          <w:b/>
          <w:sz w:val="24"/>
          <w:szCs w:val="24"/>
          <w:lang w:eastAsia="hu-HU"/>
        </w:rPr>
      </w:pPr>
      <w:r>
        <w:rPr>
          <w:b/>
          <w:sz w:val="24"/>
          <w:szCs w:val="24"/>
          <w:lang w:eastAsia="hu-HU"/>
        </w:rPr>
        <w:t>BIZOTTSÁGÁNAK</w:t>
      </w:r>
    </w:p>
    <w:p w:rsidR="00EF58E9" w:rsidRPr="00992416" w:rsidRDefault="00EF58E9" w:rsidP="00D30867">
      <w:pPr>
        <w:jc w:val="center"/>
        <w:rPr>
          <w:b/>
          <w:sz w:val="24"/>
          <w:szCs w:val="24"/>
          <w:lang w:eastAsia="hu-HU"/>
        </w:rPr>
      </w:pPr>
    </w:p>
    <w:p w:rsidR="00D30867" w:rsidRPr="00992416" w:rsidRDefault="00D30867" w:rsidP="00D30867">
      <w:pPr>
        <w:jc w:val="center"/>
        <w:rPr>
          <w:b/>
          <w:sz w:val="24"/>
          <w:szCs w:val="24"/>
          <w:lang w:eastAsia="hu-HU"/>
        </w:rPr>
      </w:pPr>
      <w:r w:rsidRPr="00992416">
        <w:rPr>
          <w:b/>
          <w:sz w:val="24"/>
          <w:szCs w:val="24"/>
          <w:lang w:eastAsia="hu-HU"/>
        </w:rPr>
        <w:t>202</w:t>
      </w:r>
      <w:r>
        <w:rPr>
          <w:b/>
          <w:sz w:val="24"/>
          <w:szCs w:val="24"/>
          <w:lang w:eastAsia="hu-HU"/>
        </w:rPr>
        <w:t>3</w:t>
      </w:r>
      <w:r w:rsidRPr="00992416">
        <w:rPr>
          <w:b/>
          <w:sz w:val="24"/>
          <w:szCs w:val="24"/>
          <w:lang w:eastAsia="hu-HU"/>
        </w:rPr>
        <w:t xml:space="preserve">. május </w:t>
      </w:r>
      <w:r>
        <w:rPr>
          <w:b/>
          <w:sz w:val="24"/>
          <w:szCs w:val="24"/>
          <w:lang w:eastAsia="hu-HU"/>
        </w:rPr>
        <w:t>26</w:t>
      </w:r>
      <w:r w:rsidRPr="00992416">
        <w:rPr>
          <w:b/>
          <w:sz w:val="24"/>
          <w:szCs w:val="24"/>
          <w:lang w:eastAsia="hu-HU"/>
        </w:rPr>
        <w:t>.-i ÜLÉSÉRE</w:t>
      </w:r>
    </w:p>
    <w:p w:rsidR="00D30867" w:rsidRPr="00992416" w:rsidRDefault="00D30867" w:rsidP="00D30867">
      <w:pPr>
        <w:jc w:val="center"/>
        <w:rPr>
          <w:b/>
          <w:sz w:val="24"/>
          <w:szCs w:val="24"/>
          <w:lang w:eastAsia="hu-HU"/>
        </w:rPr>
      </w:pPr>
    </w:p>
    <w:p w:rsidR="00D30867" w:rsidRPr="00992416" w:rsidRDefault="00D30867" w:rsidP="00D30867">
      <w:pPr>
        <w:jc w:val="center"/>
        <w:rPr>
          <w:b/>
          <w:sz w:val="24"/>
          <w:szCs w:val="24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4"/>
        <w:gridCol w:w="4346"/>
      </w:tblGrid>
      <w:tr w:rsidR="00D30867" w:rsidRPr="00992416" w:rsidTr="00EF58E9">
        <w:trPr>
          <w:trHeight w:val="259"/>
        </w:trPr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</w:p>
          <w:p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  <w:r w:rsidRPr="00992416">
              <w:rPr>
                <w:sz w:val="24"/>
                <w:szCs w:val="24"/>
                <w:lang w:eastAsia="hu-HU"/>
              </w:rPr>
              <w:t>ELŐTERJESZTŐ:</w:t>
            </w:r>
          </w:p>
          <w:p w:rsidR="00D30867" w:rsidRPr="00992416" w:rsidRDefault="00D30867" w:rsidP="0054492D">
            <w:pPr>
              <w:rPr>
                <w:sz w:val="24"/>
                <w:szCs w:val="24"/>
              </w:rPr>
            </w:pP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jc w:val="center"/>
              <w:rPr>
                <w:sz w:val="24"/>
                <w:szCs w:val="24"/>
                <w:lang w:eastAsia="hu-HU"/>
              </w:rPr>
            </w:pPr>
          </w:p>
          <w:p w:rsidR="00D30867" w:rsidRPr="00992416" w:rsidRDefault="00D30867" w:rsidP="005449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Váradiné Kiskovács Enikő</w:t>
            </w:r>
          </w:p>
          <w:p w:rsidR="00D30867" w:rsidRPr="00992416" w:rsidRDefault="00D30867" w:rsidP="005449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mb.</w:t>
            </w:r>
            <w:r w:rsidRPr="00992416">
              <w:rPr>
                <w:sz w:val="24"/>
                <w:szCs w:val="24"/>
              </w:rPr>
              <w:t xml:space="preserve"> pénzügyi osztályvezető</w:t>
            </w:r>
          </w:p>
        </w:tc>
      </w:tr>
      <w:tr w:rsidR="00D30867" w:rsidRPr="00992416" w:rsidTr="00EF58E9"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</w:p>
          <w:p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  <w:r w:rsidRPr="00992416">
              <w:rPr>
                <w:sz w:val="24"/>
                <w:szCs w:val="24"/>
                <w:lang w:eastAsia="hu-HU"/>
              </w:rPr>
              <w:t>AZ ELŐTERJESZTÉST KÉSZÍTETTE:</w:t>
            </w:r>
          </w:p>
          <w:p w:rsidR="00D30867" w:rsidRPr="00992416" w:rsidRDefault="00D30867" w:rsidP="0054492D">
            <w:pPr>
              <w:rPr>
                <w:sz w:val="24"/>
                <w:szCs w:val="24"/>
              </w:rPr>
            </w:pP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jc w:val="center"/>
              <w:rPr>
                <w:sz w:val="24"/>
                <w:szCs w:val="24"/>
              </w:rPr>
            </w:pPr>
          </w:p>
          <w:p w:rsidR="00D30867" w:rsidRPr="00992416" w:rsidRDefault="00D30867" w:rsidP="005449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Váradiné Kiskovács Enikő</w:t>
            </w:r>
          </w:p>
          <w:p w:rsidR="00D30867" w:rsidRPr="00992416" w:rsidRDefault="00D30867" w:rsidP="0054492D">
            <w:pPr>
              <w:tabs>
                <w:tab w:val="left" w:pos="840"/>
                <w:tab w:val="center" w:pos="2103"/>
              </w:tabs>
              <w:rPr>
                <w:sz w:val="24"/>
                <w:szCs w:val="24"/>
                <w:lang w:eastAsia="hu-HU"/>
              </w:rPr>
            </w:pPr>
            <w:r w:rsidRPr="00992416">
              <w:rPr>
                <w:sz w:val="24"/>
                <w:szCs w:val="24"/>
              </w:rPr>
              <w:tab/>
              <w:t xml:space="preserve"> </w:t>
            </w:r>
            <w:r>
              <w:rPr>
                <w:sz w:val="24"/>
                <w:szCs w:val="24"/>
              </w:rPr>
              <w:t>mb.</w:t>
            </w:r>
            <w:r w:rsidRPr="00992416">
              <w:rPr>
                <w:sz w:val="24"/>
                <w:szCs w:val="24"/>
              </w:rPr>
              <w:t xml:space="preserve"> pénzügyi osztályvezető</w:t>
            </w:r>
          </w:p>
        </w:tc>
      </w:tr>
      <w:tr w:rsidR="00D30867" w:rsidRPr="00992416" w:rsidTr="00EF58E9">
        <w:trPr>
          <w:trHeight w:val="668"/>
        </w:trPr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</w:p>
          <w:p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  <w:r w:rsidRPr="00992416">
              <w:rPr>
                <w:sz w:val="24"/>
                <w:szCs w:val="24"/>
                <w:lang w:eastAsia="hu-HU"/>
              </w:rPr>
              <w:t>AZ ÜGYBEN KORÁBBAN HOZOTT HATÁROZAT/</w:t>
            </w:r>
            <w:r w:rsidRPr="00D30867">
              <w:rPr>
                <w:sz w:val="24"/>
                <w:szCs w:val="24"/>
                <w:lang w:eastAsia="hu-HU"/>
              </w:rPr>
              <w:t>HATÁLYOS RENDELET</w:t>
            </w:r>
            <w:r w:rsidRPr="00992416">
              <w:rPr>
                <w:sz w:val="24"/>
                <w:szCs w:val="24"/>
                <w:lang w:eastAsia="hu-HU"/>
              </w:rPr>
              <w:t>:</w:t>
            </w:r>
          </w:p>
          <w:p w:rsidR="00D30867" w:rsidRPr="00992416" w:rsidRDefault="00D30867" w:rsidP="0054492D">
            <w:pPr>
              <w:rPr>
                <w:sz w:val="24"/>
                <w:szCs w:val="24"/>
              </w:rPr>
            </w:pP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jc w:val="center"/>
              <w:rPr>
                <w:sz w:val="24"/>
                <w:szCs w:val="24"/>
                <w:lang w:eastAsia="hu-HU"/>
              </w:rPr>
            </w:pPr>
          </w:p>
          <w:p w:rsidR="00D30867" w:rsidRPr="00992416" w:rsidRDefault="00D30867" w:rsidP="00D30867">
            <w:pPr>
              <w:jc w:val="center"/>
              <w:rPr>
                <w:sz w:val="24"/>
                <w:szCs w:val="24"/>
              </w:rPr>
            </w:pPr>
          </w:p>
        </w:tc>
      </w:tr>
      <w:tr w:rsidR="00D30867" w:rsidRPr="00992416" w:rsidTr="00EF58E9"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</w:p>
          <w:p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  <w:r w:rsidRPr="00992416">
              <w:rPr>
                <w:sz w:val="24"/>
                <w:szCs w:val="24"/>
                <w:lang w:eastAsia="hu-HU"/>
              </w:rPr>
              <w:t>SZÜKSÉGES DÖNTÉS:</w:t>
            </w:r>
          </w:p>
          <w:p w:rsidR="00D30867" w:rsidRPr="00992416" w:rsidRDefault="00D30867" w:rsidP="0054492D">
            <w:pPr>
              <w:rPr>
                <w:sz w:val="24"/>
                <w:szCs w:val="24"/>
                <w:u w:val="single"/>
                <w:lang w:eastAsia="hu-HU"/>
              </w:rPr>
            </w:pPr>
            <w:r w:rsidRPr="00C00CE7">
              <w:rPr>
                <w:sz w:val="24"/>
                <w:szCs w:val="24"/>
                <w:u w:val="single"/>
                <w:lang w:eastAsia="hu-HU"/>
              </w:rPr>
              <w:t>HATÁROZAT</w:t>
            </w:r>
            <w:r w:rsidRPr="00992416">
              <w:rPr>
                <w:sz w:val="24"/>
                <w:szCs w:val="24"/>
                <w:lang w:eastAsia="hu-HU"/>
              </w:rPr>
              <w:t>/</w:t>
            </w:r>
            <w:r w:rsidRPr="00C00CE7">
              <w:rPr>
                <w:sz w:val="24"/>
                <w:szCs w:val="24"/>
                <w:lang w:eastAsia="hu-HU"/>
              </w:rPr>
              <w:t>RENDELET</w:t>
            </w:r>
            <w:r w:rsidRPr="00992416">
              <w:rPr>
                <w:sz w:val="24"/>
                <w:szCs w:val="24"/>
                <w:u w:val="single"/>
                <w:lang w:eastAsia="hu-HU"/>
              </w:rPr>
              <w:t xml:space="preserve"> </w:t>
            </w:r>
          </w:p>
          <w:p w:rsidR="00D30867" w:rsidRPr="00992416" w:rsidRDefault="00D30867" w:rsidP="0054492D">
            <w:pPr>
              <w:rPr>
                <w:sz w:val="24"/>
                <w:szCs w:val="24"/>
              </w:rPr>
            </w:pP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jc w:val="center"/>
              <w:rPr>
                <w:sz w:val="24"/>
                <w:szCs w:val="24"/>
                <w:lang w:eastAsia="hu-HU"/>
              </w:rPr>
            </w:pPr>
          </w:p>
          <w:p w:rsidR="00D30867" w:rsidRPr="00992416" w:rsidRDefault="00C00CE7" w:rsidP="005449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határozat</w:t>
            </w:r>
          </w:p>
        </w:tc>
      </w:tr>
      <w:tr w:rsidR="00D30867" w:rsidRPr="00992416" w:rsidTr="00EF58E9"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</w:p>
          <w:p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  <w:r w:rsidRPr="00992416">
              <w:rPr>
                <w:sz w:val="24"/>
                <w:szCs w:val="24"/>
                <w:lang w:eastAsia="hu-HU"/>
              </w:rPr>
              <w:t>SZÜKSÉGES TÖBBSÉG:</w:t>
            </w:r>
          </w:p>
          <w:p w:rsidR="00D30867" w:rsidRPr="00992416" w:rsidRDefault="00D30867" w:rsidP="0054492D">
            <w:pPr>
              <w:rPr>
                <w:sz w:val="24"/>
                <w:szCs w:val="24"/>
              </w:rPr>
            </w:pP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jc w:val="center"/>
              <w:rPr>
                <w:b/>
                <w:sz w:val="24"/>
                <w:szCs w:val="24"/>
                <w:lang w:eastAsia="hu-HU"/>
              </w:rPr>
            </w:pPr>
          </w:p>
          <w:p w:rsidR="00D30867" w:rsidRPr="00992416" w:rsidRDefault="00C00CE7" w:rsidP="005449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u-HU"/>
              </w:rPr>
              <w:t>Egyszerű</w:t>
            </w:r>
            <w:r w:rsidR="00D30867" w:rsidRPr="00992416">
              <w:rPr>
                <w:sz w:val="24"/>
                <w:szCs w:val="24"/>
                <w:lang w:eastAsia="hu-HU"/>
              </w:rPr>
              <w:t xml:space="preserve"> többség</w:t>
            </w:r>
          </w:p>
        </w:tc>
      </w:tr>
      <w:tr w:rsidR="00D30867" w:rsidRPr="00992416" w:rsidTr="00EF58E9"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</w:p>
          <w:p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  <w:r w:rsidRPr="00992416">
              <w:rPr>
                <w:sz w:val="24"/>
                <w:szCs w:val="24"/>
                <w:lang w:eastAsia="hu-HU"/>
              </w:rPr>
              <w:t>TERJEDELEM:</w:t>
            </w:r>
          </w:p>
          <w:p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</w:p>
          <w:p w:rsidR="00D30867" w:rsidRPr="00992416" w:rsidRDefault="00D30867" w:rsidP="0054492D">
            <w:pPr>
              <w:rPr>
                <w:sz w:val="24"/>
                <w:szCs w:val="24"/>
              </w:rPr>
            </w:pPr>
            <w:r w:rsidRPr="00992416">
              <w:rPr>
                <w:sz w:val="24"/>
                <w:szCs w:val="24"/>
                <w:lang w:eastAsia="hu-HU"/>
              </w:rPr>
              <w:t>MELLÉKLET: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ind w:left="1800"/>
              <w:jc w:val="center"/>
              <w:rPr>
                <w:b/>
                <w:sz w:val="24"/>
                <w:szCs w:val="24"/>
                <w:lang w:eastAsia="hu-HU"/>
              </w:rPr>
            </w:pPr>
          </w:p>
          <w:p w:rsidR="00D30867" w:rsidRPr="00992416" w:rsidRDefault="00D30867" w:rsidP="0054492D">
            <w:pPr>
              <w:ind w:left="1166"/>
              <w:rPr>
                <w:sz w:val="24"/>
                <w:szCs w:val="24"/>
                <w:lang w:eastAsia="hu-HU"/>
              </w:rPr>
            </w:pPr>
            <w:r>
              <w:rPr>
                <w:sz w:val="24"/>
                <w:szCs w:val="24"/>
                <w:lang w:eastAsia="hu-HU"/>
              </w:rPr>
              <w:t>10</w:t>
            </w:r>
            <w:r w:rsidRPr="00992416">
              <w:rPr>
                <w:sz w:val="24"/>
                <w:szCs w:val="24"/>
                <w:lang w:eastAsia="hu-HU"/>
              </w:rPr>
              <w:t xml:space="preserve"> oldal előterjesztés</w:t>
            </w:r>
          </w:p>
          <w:p w:rsidR="00D30867" w:rsidRPr="00992416" w:rsidRDefault="00D30867" w:rsidP="0054492D">
            <w:pPr>
              <w:rPr>
                <w:sz w:val="24"/>
                <w:szCs w:val="24"/>
              </w:rPr>
            </w:pPr>
            <w:r w:rsidRPr="0099241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</w:t>
            </w:r>
            <w:r w:rsidRPr="00992416">
              <w:rPr>
                <w:sz w:val="24"/>
                <w:szCs w:val="24"/>
              </w:rPr>
              <w:t>rendelet tervezet</w:t>
            </w:r>
          </w:p>
          <w:p w:rsidR="00D30867" w:rsidRPr="00992416" w:rsidRDefault="00D30867" w:rsidP="0054492D">
            <w:pPr>
              <w:ind w:left="1166"/>
              <w:rPr>
                <w:sz w:val="24"/>
                <w:szCs w:val="24"/>
                <w:lang w:eastAsia="hu-HU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Pr="00992416">
              <w:rPr>
                <w:sz w:val="24"/>
                <w:szCs w:val="24"/>
              </w:rPr>
              <w:t>táblák</w:t>
            </w:r>
          </w:p>
        </w:tc>
      </w:tr>
      <w:tr w:rsidR="00D30867" w:rsidRPr="00992416" w:rsidTr="00EF58E9">
        <w:trPr>
          <w:trHeight w:val="553"/>
        </w:trPr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867" w:rsidRPr="00992416" w:rsidRDefault="00D30867" w:rsidP="0054492D">
            <w:pPr>
              <w:rPr>
                <w:sz w:val="24"/>
                <w:szCs w:val="24"/>
              </w:rPr>
            </w:pPr>
            <w:r w:rsidRPr="00992416">
              <w:rPr>
                <w:sz w:val="24"/>
                <w:szCs w:val="24"/>
                <w:lang w:eastAsia="hu-HU"/>
              </w:rPr>
              <w:t>TÖRVÉNYESSÉGI VÉLEMÉNYEZÉSRE BEMUTATVA: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jc w:val="center"/>
              <w:rPr>
                <w:b/>
                <w:sz w:val="24"/>
                <w:szCs w:val="24"/>
                <w:lang w:eastAsia="hu-HU"/>
              </w:rPr>
            </w:pPr>
          </w:p>
          <w:p w:rsidR="00D30867" w:rsidRPr="00992416" w:rsidRDefault="00D30867" w:rsidP="0054492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30867" w:rsidRPr="00992416" w:rsidTr="00EF58E9">
        <w:trPr>
          <w:trHeight w:val="552"/>
        </w:trPr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</w:p>
          <w:p w:rsidR="00D30867" w:rsidRPr="00992416" w:rsidRDefault="00D30867" w:rsidP="0054492D">
            <w:pPr>
              <w:rPr>
                <w:sz w:val="24"/>
                <w:szCs w:val="24"/>
              </w:rPr>
            </w:pPr>
            <w:r w:rsidRPr="00992416">
              <w:rPr>
                <w:sz w:val="24"/>
                <w:szCs w:val="24"/>
                <w:lang w:eastAsia="hu-HU"/>
              </w:rPr>
              <w:t>POLGÁRMESTER LÁTTA: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30867" w:rsidRPr="00992416" w:rsidRDefault="00D30867" w:rsidP="00D30867">
      <w:pPr>
        <w:tabs>
          <w:tab w:val="left" w:pos="3402"/>
        </w:tabs>
        <w:jc w:val="both"/>
        <w:rPr>
          <w:b/>
          <w:sz w:val="24"/>
          <w:szCs w:val="24"/>
          <w:lang w:eastAsia="hu-HU"/>
        </w:rPr>
      </w:pPr>
    </w:p>
    <w:p w:rsidR="00EF58E9" w:rsidRDefault="00EF58E9" w:rsidP="00D30867">
      <w:pPr>
        <w:spacing w:after="160" w:line="256" w:lineRule="auto"/>
        <w:jc w:val="both"/>
        <w:rPr>
          <w:b/>
          <w:sz w:val="22"/>
          <w:szCs w:val="22"/>
          <w:u w:val="single"/>
        </w:rPr>
      </w:pPr>
    </w:p>
    <w:p w:rsidR="00EF58E9" w:rsidRDefault="00EF58E9" w:rsidP="00D30867">
      <w:pPr>
        <w:spacing w:after="160" w:line="256" w:lineRule="auto"/>
        <w:jc w:val="both"/>
        <w:rPr>
          <w:b/>
          <w:sz w:val="22"/>
          <w:szCs w:val="22"/>
          <w:u w:val="single"/>
        </w:rPr>
      </w:pPr>
    </w:p>
    <w:p w:rsidR="00EF58E9" w:rsidRDefault="00EF58E9" w:rsidP="00D30867">
      <w:pPr>
        <w:spacing w:after="160" w:line="256" w:lineRule="auto"/>
        <w:jc w:val="both"/>
        <w:rPr>
          <w:b/>
          <w:sz w:val="22"/>
          <w:szCs w:val="22"/>
          <w:u w:val="single"/>
        </w:rPr>
      </w:pPr>
    </w:p>
    <w:p w:rsidR="00EF58E9" w:rsidRDefault="00EF58E9" w:rsidP="00D30867">
      <w:pPr>
        <w:spacing w:after="160" w:line="256" w:lineRule="auto"/>
        <w:jc w:val="both"/>
        <w:rPr>
          <w:b/>
          <w:sz w:val="22"/>
          <w:szCs w:val="22"/>
          <w:u w:val="single"/>
        </w:rPr>
      </w:pPr>
    </w:p>
    <w:p w:rsidR="00D30867" w:rsidRPr="00D30867" w:rsidRDefault="00D30867" w:rsidP="00D30867">
      <w:pPr>
        <w:spacing w:after="160" w:line="256" w:lineRule="auto"/>
        <w:jc w:val="both"/>
        <w:rPr>
          <w:b/>
          <w:sz w:val="22"/>
          <w:szCs w:val="22"/>
        </w:rPr>
      </w:pPr>
      <w:r w:rsidRPr="00D30867">
        <w:rPr>
          <w:b/>
          <w:sz w:val="22"/>
          <w:szCs w:val="22"/>
          <w:u w:val="single"/>
        </w:rPr>
        <w:lastRenderedPageBreak/>
        <w:t>ELŐTERJESZTÉS:</w:t>
      </w:r>
      <w:r w:rsidRPr="00D30867">
        <w:rPr>
          <w:b/>
          <w:sz w:val="22"/>
          <w:szCs w:val="22"/>
        </w:rPr>
        <w:t xml:space="preserve"> Harkány Város Önkormányzat </w:t>
      </w:r>
      <w:r w:rsidR="00EF58E9">
        <w:rPr>
          <w:b/>
          <w:sz w:val="22"/>
          <w:szCs w:val="22"/>
        </w:rPr>
        <w:t xml:space="preserve">Pénzügyi, Városfejlesztési, Kulturális és Idegenforgalmi Bizottságának </w:t>
      </w:r>
      <w:r w:rsidRPr="00D30867">
        <w:rPr>
          <w:b/>
          <w:sz w:val="22"/>
          <w:szCs w:val="22"/>
        </w:rPr>
        <w:t xml:space="preserve">2023. május 26. napján tartandó </w:t>
      </w:r>
      <w:r w:rsidR="00EF58E9">
        <w:rPr>
          <w:b/>
          <w:sz w:val="22"/>
          <w:szCs w:val="22"/>
        </w:rPr>
        <w:t xml:space="preserve">bizottsági </w:t>
      </w:r>
      <w:r w:rsidRPr="00D30867">
        <w:rPr>
          <w:b/>
          <w:sz w:val="22"/>
          <w:szCs w:val="22"/>
        </w:rPr>
        <w:t>ülésére</w:t>
      </w:r>
    </w:p>
    <w:p w:rsidR="00D30867" w:rsidRPr="00D30867" w:rsidRDefault="00D30867" w:rsidP="00D30867">
      <w:pPr>
        <w:tabs>
          <w:tab w:val="left" w:pos="284"/>
        </w:tabs>
        <w:suppressAutoHyphens w:val="0"/>
        <w:jc w:val="both"/>
        <w:rPr>
          <w:b/>
          <w:sz w:val="22"/>
          <w:szCs w:val="22"/>
        </w:rPr>
      </w:pPr>
      <w:r w:rsidRPr="00D30867">
        <w:rPr>
          <w:b/>
          <w:sz w:val="22"/>
          <w:szCs w:val="22"/>
          <w:u w:val="single"/>
        </w:rPr>
        <w:t>ELŐTERJESZTÉS CÍME</w:t>
      </w:r>
      <w:r w:rsidRPr="00D30867">
        <w:rPr>
          <w:b/>
          <w:sz w:val="22"/>
          <w:szCs w:val="22"/>
        </w:rPr>
        <w:t xml:space="preserve">: </w:t>
      </w:r>
      <w:r w:rsidRPr="00D30867">
        <w:rPr>
          <w:rFonts w:eastAsia="Calibri"/>
          <w:b/>
          <w:sz w:val="22"/>
          <w:szCs w:val="22"/>
          <w:lang w:eastAsia="en-US"/>
        </w:rPr>
        <w:t>Harkány Város Önkormányzat 2022. évi gazdálkodásáról szóló beszámoló elfogadása</w:t>
      </w:r>
    </w:p>
    <w:p w:rsidR="00D30867" w:rsidRPr="00D30867" w:rsidRDefault="00D30867" w:rsidP="00D30867">
      <w:pPr>
        <w:tabs>
          <w:tab w:val="left" w:pos="284"/>
        </w:tabs>
        <w:jc w:val="both"/>
        <w:rPr>
          <w:sz w:val="22"/>
          <w:szCs w:val="22"/>
          <w:lang w:eastAsia="hu-HU"/>
        </w:rPr>
      </w:pPr>
    </w:p>
    <w:p w:rsidR="00D30867" w:rsidRPr="00D30867" w:rsidRDefault="00D30867" w:rsidP="00D30867">
      <w:pPr>
        <w:spacing w:after="160" w:line="256" w:lineRule="auto"/>
        <w:jc w:val="both"/>
        <w:rPr>
          <w:b/>
          <w:sz w:val="22"/>
          <w:szCs w:val="22"/>
        </w:rPr>
      </w:pPr>
      <w:r w:rsidRPr="00D30867">
        <w:rPr>
          <w:b/>
          <w:sz w:val="22"/>
          <w:szCs w:val="22"/>
          <w:u w:val="single"/>
        </w:rPr>
        <w:t>ELŐTERJESZTŐ:</w:t>
      </w:r>
      <w:r w:rsidRPr="00D30867">
        <w:rPr>
          <w:b/>
          <w:sz w:val="22"/>
          <w:szCs w:val="22"/>
        </w:rPr>
        <w:t xml:space="preserve"> Váradiné Kiskovács Enikő mb. pénzügyi osztályvezető</w:t>
      </w:r>
    </w:p>
    <w:p w:rsidR="00D30867" w:rsidRPr="00D30867" w:rsidRDefault="00D30867" w:rsidP="00D30867">
      <w:pPr>
        <w:tabs>
          <w:tab w:val="left" w:pos="3402"/>
        </w:tabs>
        <w:ind w:left="3402" w:hanging="3402"/>
        <w:jc w:val="both"/>
        <w:rPr>
          <w:b/>
          <w:sz w:val="22"/>
          <w:szCs w:val="22"/>
          <w:lang w:eastAsia="hu-HU"/>
        </w:rPr>
      </w:pPr>
      <w:r w:rsidRPr="00D30867">
        <w:rPr>
          <w:b/>
          <w:sz w:val="22"/>
          <w:szCs w:val="22"/>
          <w:u w:val="single"/>
        </w:rPr>
        <w:t>ELŐTERJESZTÉST KÉSZÍTETTE</w:t>
      </w:r>
      <w:r w:rsidRPr="00D30867">
        <w:rPr>
          <w:b/>
          <w:sz w:val="22"/>
          <w:szCs w:val="22"/>
        </w:rPr>
        <w:t>: Váradiné Kiskovács Enikő mb. pénzügyi osztályvezető</w:t>
      </w:r>
    </w:p>
    <w:p w:rsidR="00D30867" w:rsidRPr="00D30867" w:rsidRDefault="00D30867" w:rsidP="00D30867">
      <w:pPr>
        <w:tabs>
          <w:tab w:val="left" w:pos="3402"/>
        </w:tabs>
        <w:ind w:left="3402" w:hanging="3402"/>
        <w:jc w:val="both"/>
        <w:rPr>
          <w:b/>
          <w:sz w:val="22"/>
          <w:szCs w:val="22"/>
          <w:lang w:eastAsia="hu-HU"/>
        </w:rPr>
      </w:pPr>
    </w:p>
    <w:p w:rsidR="00D30867" w:rsidRPr="00D30867" w:rsidRDefault="00D30867" w:rsidP="00D30867">
      <w:pPr>
        <w:rPr>
          <w:b/>
          <w:sz w:val="22"/>
          <w:szCs w:val="22"/>
        </w:rPr>
      </w:pPr>
    </w:p>
    <w:p w:rsidR="00D30867" w:rsidRPr="00D30867" w:rsidRDefault="00D30867" w:rsidP="00D30867">
      <w:pPr>
        <w:rPr>
          <w:b/>
          <w:sz w:val="22"/>
          <w:szCs w:val="22"/>
        </w:rPr>
      </w:pPr>
      <w:r w:rsidRPr="00D30867">
        <w:rPr>
          <w:b/>
          <w:sz w:val="22"/>
          <w:szCs w:val="22"/>
        </w:rPr>
        <w:t xml:space="preserve">Tisztelt </w:t>
      </w:r>
      <w:r w:rsidR="00EF58E9">
        <w:rPr>
          <w:b/>
          <w:sz w:val="22"/>
          <w:szCs w:val="22"/>
        </w:rPr>
        <w:t>Bizottság</w:t>
      </w:r>
      <w:r w:rsidRPr="00D30867">
        <w:rPr>
          <w:b/>
          <w:sz w:val="22"/>
          <w:szCs w:val="22"/>
        </w:rPr>
        <w:t>!</w:t>
      </w:r>
    </w:p>
    <w:p w:rsidR="00AE5FA0" w:rsidRPr="00D30867" w:rsidRDefault="00AE5FA0">
      <w:pPr>
        <w:jc w:val="center"/>
        <w:rPr>
          <w:b/>
          <w:sz w:val="22"/>
          <w:szCs w:val="22"/>
        </w:rPr>
      </w:pPr>
    </w:p>
    <w:p w:rsidR="002B65BE" w:rsidRPr="001F7F0E" w:rsidRDefault="002B65BE">
      <w:pPr>
        <w:jc w:val="center"/>
        <w:rPr>
          <w:b/>
          <w:sz w:val="22"/>
          <w:szCs w:val="22"/>
        </w:rPr>
      </w:pPr>
    </w:p>
    <w:p w:rsidR="002B65BE" w:rsidRPr="001F7F0E" w:rsidRDefault="002B65BE">
      <w:pPr>
        <w:jc w:val="both"/>
        <w:rPr>
          <w:b/>
          <w:sz w:val="22"/>
          <w:szCs w:val="22"/>
        </w:rPr>
      </w:pPr>
    </w:p>
    <w:p w:rsidR="002B65BE" w:rsidRPr="001F7F0E" w:rsidRDefault="002B65BE">
      <w:pPr>
        <w:pStyle w:val="NormlWeb"/>
        <w:spacing w:before="160" w:after="80"/>
        <w:jc w:val="both"/>
        <w:rPr>
          <w:sz w:val="22"/>
          <w:szCs w:val="22"/>
        </w:rPr>
      </w:pPr>
      <w:r w:rsidRPr="001F7F0E">
        <w:rPr>
          <w:bCs/>
          <w:sz w:val="22"/>
          <w:szCs w:val="22"/>
        </w:rPr>
        <w:t xml:space="preserve">Magyarország helyi </w:t>
      </w:r>
      <w:bookmarkStart w:id="0" w:name="xcel"/>
      <w:r w:rsidRPr="001F7F0E">
        <w:rPr>
          <w:rStyle w:val="seltext"/>
          <w:bCs/>
          <w:sz w:val="22"/>
          <w:szCs w:val="22"/>
        </w:rPr>
        <w:t>önkormányzat</w:t>
      </w:r>
      <w:bookmarkEnd w:id="0"/>
      <w:r w:rsidRPr="001F7F0E">
        <w:rPr>
          <w:bCs/>
          <w:sz w:val="22"/>
          <w:szCs w:val="22"/>
        </w:rPr>
        <w:t>airól</w:t>
      </w:r>
      <w:r w:rsidRPr="001F7F0E">
        <w:rPr>
          <w:sz w:val="22"/>
          <w:szCs w:val="22"/>
        </w:rPr>
        <w:t xml:space="preserve"> szóló </w:t>
      </w:r>
      <w:r w:rsidRPr="001F7F0E">
        <w:rPr>
          <w:bCs/>
          <w:sz w:val="22"/>
          <w:szCs w:val="22"/>
        </w:rPr>
        <w:t>2011. évi CLXXXIX. törvény 13.§</w:t>
      </w:r>
      <w:r w:rsidRPr="001F7F0E">
        <w:rPr>
          <w:sz w:val="22"/>
          <w:szCs w:val="22"/>
        </w:rPr>
        <w:t xml:space="preserve"> által megjelölt feladatokat (többek között: településfejlesztés, településrendezés; településüzemeltetés; egészségügyi alapellátás, az egészséges életmód segítését célzó szolgáltatások; környezet-egészségügy; óvodai ellátás, kulturális szolgáltatás; gyermekjóléti szolgáltatások; szociális szolgáltatások és ellátások; lakás és helységgazdálkodás; </w:t>
      </w:r>
      <w:r w:rsidR="00112194" w:rsidRPr="001F7F0E">
        <w:rPr>
          <w:sz w:val="22"/>
          <w:szCs w:val="22"/>
        </w:rPr>
        <w:t>Viziközmű-szolgáltatás</w:t>
      </w:r>
      <w:r w:rsidRPr="001F7F0E">
        <w:rPr>
          <w:sz w:val="22"/>
          <w:szCs w:val="22"/>
        </w:rPr>
        <w:t xml:space="preserve">; sport és ifjúsági ügyek, nemzetiségi ügyek, hulladékgazdálkodás) az önkormányzat ellátta. </w:t>
      </w:r>
    </w:p>
    <w:p w:rsidR="00C95C7C" w:rsidRPr="001F7F0E" w:rsidRDefault="002B65BE">
      <w:pPr>
        <w:pStyle w:val="NormlWeb"/>
        <w:spacing w:before="160" w:after="80"/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Az önkormányzat és költségvetési szervei által foglalkoztatottak </w:t>
      </w:r>
      <w:r w:rsidR="00D76316">
        <w:rPr>
          <w:sz w:val="22"/>
          <w:szCs w:val="22"/>
        </w:rPr>
        <w:t>2022</w:t>
      </w:r>
      <w:r w:rsidRPr="001F7F0E">
        <w:rPr>
          <w:sz w:val="22"/>
          <w:szCs w:val="22"/>
        </w:rPr>
        <w:t xml:space="preserve">. évi átlagos statisztikai állományi létszáma </w:t>
      </w:r>
      <w:r w:rsidR="0086113F">
        <w:rPr>
          <w:sz w:val="22"/>
          <w:szCs w:val="22"/>
        </w:rPr>
        <w:t>5</w:t>
      </w:r>
      <w:r w:rsidR="00D76316">
        <w:rPr>
          <w:sz w:val="22"/>
          <w:szCs w:val="22"/>
        </w:rPr>
        <w:t>8</w:t>
      </w:r>
      <w:r w:rsidRPr="001F7F0E">
        <w:rPr>
          <w:sz w:val="22"/>
          <w:szCs w:val="22"/>
        </w:rPr>
        <w:t xml:space="preserve"> fő volt. Az Önkormányzati Hivatalban </w:t>
      </w:r>
      <w:r w:rsidR="00F3439F" w:rsidRPr="001F7F0E">
        <w:rPr>
          <w:sz w:val="22"/>
          <w:szCs w:val="22"/>
        </w:rPr>
        <w:t xml:space="preserve">dolgozó </w:t>
      </w:r>
      <w:r w:rsidR="008748CB" w:rsidRPr="001F7F0E">
        <w:rPr>
          <w:sz w:val="22"/>
          <w:szCs w:val="22"/>
        </w:rPr>
        <w:t>köztisztviselők</w:t>
      </w:r>
      <w:r w:rsidR="00F3439F" w:rsidRPr="001F7F0E">
        <w:rPr>
          <w:sz w:val="22"/>
          <w:szCs w:val="22"/>
        </w:rPr>
        <w:t xml:space="preserve"> száma </w:t>
      </w:r>
      <w:r w:rsidR="00C95C7C" w:rsidRPr="001F7F0E">
        <w:rPr>
          <w:sz w:val="22"/>
          <w:szCs w:val="22"/>
        </w:rPr>
        <w:t>2</w:t>
      </w:r>
      <w:r w:rsidR="0086113F">
        <w:rPr>
          <w:sz w:val="22"/>
          <w:szCs w:val="22"/>
        </w:rPr>
        <w:t>2</w:t>
      </w:r>
      <w:r w:rsidR="00F3439F" w:rsidRPr="001F7F0E">
        <w:rPr>
          <w:sz w:val="22"/>
          <w:szCs w:val="22"/>
        </w:rPr>
        <w:t xml:space="preserve"> fő volt. </w:t>
      </w:r>
      <w:r w:rsidRPr="001F7F0E">
        <w:rPr>
          <w:sz w:val="22"/>
          <w:szCs w:val="22"/>
        </w:rPr>
        <w:t xml:space="preserve">A </w:t>
      </w:r>
      <w:r w:rsidR="00B03087">
        <w:rPr>
          <w:sz w:val="22"/>
          <w:szCs w:val="22"/>
        </w:rPr>
        <w:t>Kiss József</w:t>
      </w:r>
      <w:r w:rsidR="00682B59" w:rsidRPr="001F7F0E">
        <w:rPr>
          <w:sz w:val="22"/>
          <w:szCs w:val="22"/>
        </w:rPr>
        <w:t xml:space="preserve"> Könyvtár,</w:t>
      </w:r>
      <w:r w:rsidRPr="001F7F0E">
        <w:rPr>
          <w:sz w:val="22"/>
          <w:szCs w:val="22"/>
        </w:rPr>
        <w:t xml:space="preserve"> </w:t>
      </w:r>
      <w:r w:rsidR="00B03087">
        <w:rPr>
          <w:sz w:val="22"/>
          <w:szCs w:val="22"/>
        </w:rPr>
        <w:t>Művelődési Ház</w:t>
      </w:r>
      <w:r w:rsidRPr="001F7F0E">
        <w:rPr>
          <w:sz w:val="22"/>
          <w:szCs w:val="22"/>
        </w:rPr>
        <w:t xml:space="preserve"> és Sport</w:t>
      </w:r>
      <w:r w:rsidR="00B03087">
        <w:rPr>
          <w:sz w:val="22"/>
          <w:szCs w:val="22"/>
        </w:rPr>
        <w:t xml:space="preserve">csarnok </w:t>
      </w:r>
      <w:r w:rsidRPr="001F7F0E">
        <w:rPr>
          <w:sz w:val="22"/>
          <w:szCs w:val="22"/>
        </w:rPr>
        <w:t>feladat</w:t>
      </w:r>
      <w:r w:rsidR="00D76316">
        <w:rPr>
          <w:sz w:val="22"/>
          <w:szCs w:val="22"/>
        </w:rPr>
        <w:t xml:space="preserve">ait 12 fő látta el, </w:t>
      </w:r>
      <w:r w:rsidR="00360744">
        <w:rPr>
          <w:sz w:val="22"/>
          <w:szCs w:val="22"/>
        </w:rPr>
        <w:t>kikből</w:t>
      </w:r>
      <w:r w:rsidRPr="001F7F0E">
        <w:rPr>
          <w:sz w:val="22"/>
          <w:szCs w:val="22"/>
        </w:rPr>
        <w:t xml:space="preserve"> </w:t>
      </w:r>
      <w:r w:rsidR="0086113F">
        <w:rPr>
          <w:sz w:val="22"/>
          <w:szCs w:val="22"/>
        </w:rPr>
        <w:t>6</w:t>
      </w:r>
      <w:r w:rsidR="00D261A7" w:rsidRPr="001F7F0E">
        <w:rPr>
          <w:sz w:val="22"/>
          <w:szCs w:val="22"/>
        </w:rPr>
        <w:t xml:space="preserve"> fő közalkalmazott,</w:t>
      </w:r>
      <w:r w:rsidR="004C0B0B" w:rsidRPr="001F7F0E">
        <w:rPr>
          <w:sz w:val="22"/>
          <w:szCs w:val="22"/>
        </w:rPr>
        <w:t xml:space="preserve"> valamint </w:t>
      </w:r>
      <w:r w:rsidR="00D76316">
        <w:rPr>
          <w:sz w:val="22"/>
          <w:szCs w:val="22"/>
        </w:rPr>
        <w:t>7</w:t>
      </w:r>
      <w:r w:rsidR="004C0B0B" w:rsidRPr="001F7F0E">
        <w:rPr>
          <w:sz w:val="22"/>
          <w:szCs w:val="22"/>
        </w:rPr>
        <w:t xml:space="preserve"> fő egyéb bérrendszer hatály</w:t>
      </w:r>
      <w:r w:rsidR="00FB2412" w:rsidRPr="001F7F0E">
        <w:rPr>
          <w:sz w:val="22"/>
          <w:szCs w:val="22"/>
        </w:rPr>
        <w:t>a</w:t>
      </w:r>
      <w:r w:rsidR="004C0B0B" w:rsidRPr="001F7F0E">
        <w:rPr>
          <w:sz w:val="22"/>
          <w:szCs w:val="22"/>
        </w:rPr>
        <w:t xml:space="preserve"> alá tartozó foglalkoztatott </w:t>
      </w:r>
      <w:r w:rsidR="00360744">
        <w:rPr>
          <w:sz w:val="22"/>
          <w:szCs w:val="22"/>
        </w:rPr>
        <w:t>volt</w:t>
      </w:r>
      <w:r w:rsidRPr="001F7F0E">
        <w:rPr>
          <w:sz w:val="22"/>
          <w:szCs w:val="22"/>
        </w:rPr>
        <w:t>. Az önkormányzat</w:t>
      </w:r>
      <w:r w:rsidR="008C614A" w:rsidRPr="001F7F0E">
        <w:rPr>
          <w:sz w:val="22"/>
          <w:szCs w:val="22"/>
        </w:rPr>
        <w:t xml:space="preserve"> feladatainak ellátását </w:t>
      </w:r>
      <w:r w:rsidR="0086113F">
        <w:rPr>
          <w:sz w:val="22"/>
          <w:szCs w:val="22"/>
        </w:rPr>
        <w:t>2</w:t>
      </w:r>
      <w:r w:rsidR="00D34C68" w:rsidRPr="001F7F0E">
        <w:rPr>
          <w:sz w:val="22"/>
          <w:szCs w:val="22"/>
        </w:rPr>
        <w:t>4</w:t>
      </w:r>
      <w:r w:rsidR="008C614A" w:rsidRPr="001F7F0E">
        <w:rPr>
          <w:sz w:val="22"/>
          <w:szCs w:val="22"/>
        </w:rPr>
        <w:t xml:space="preserve"> fő biztosította, </w:t>
      </w:r>
      <w:r w:rsidR="00360744">
        <w:rPr>
          <w:sz w:val="22"/>
          <w:szCs w:val="22"/>
        </w:rPr>
        <w:t>a 24 főből</w:t>
      </w:r>
      <w:r w:rsidRPr="001F7F0E">
        <w:rPr>
          <w:sz w:val="22"/>
          <w:szCs w:val="22"/>
        </w:rPr>
        <w:t xml:space="preserve"> </w:t>
      </w:r>
      <w:r w:rsidR="0086113F">
        <w:rPr>
          <w:sz w:val="22"/>
          <w:szCs w:val="22"/>
        </w:rPr>
        <w:t>3</w:t>
      </w:r>
      <w:r w:rsidR="00F41E9E" w:rsidRPr="001F7F0E">
        <w:rPr>
          <w:sz w:val="22"/>
          <w:szCs w:val="22"/>
        </w:rPr>
        <w:t xml:space="preserve"> fő választott tisztségviselő, </w:t>
      </w:r>
      <w:r w:rsidR="0086113F">
        <w:rPr>
          <w:sz w:val="22"/>
          <w:szCs w:val="22"/>
        </w:rPr>
        <w:t>10</w:t>
      </w:r>
      <w:r w:rsidR="00DA01BA" w:rsidRPr="001F7F0E">
        <w:rPr>
          <w:sz w:val="22"/>
          <w:szCs w:val="22"/>
        </w:rPr>
        <w:t xml:space="preserve"> fő közalkalmazott, </w:t>
      </w:r>
      <w:r w:rsidR="0086113F">
        <w:rPr>
          <w:sz w:val="22"/>
          <w:szCs w:val="22"/>
        </w:rPr>
        <w:t>1</w:t>
      </w:r>
      <w:r w:rsidR="00D34C68" w:rsidRPr="001F7F0E">
        <w:rPr>
          <w:sz w:val="22"/>
          <w:szCs w:val="22"/>
        </w:rPr>
        <w:t>1</w:t>
      </w:r>
      <w:r w:rsidR="00DA01BA" w:rsidRPr="001F7F0E">
        <w:rPr>
          <w:sz w:val="22"/>
          <w:szCs w:val="22"/>
        </w:rPr>
        <w:t xml:space="preserve"> fő egyéb bérrendszer hatálya alá tartozott</w:t>
      </w:r>
      <w:r w:rsidR="00C95C7C" w:rsidRPr="001F7F0E">
        <w:rPr>
          <w:sz w:val="22"/>
          <w:szCs w:val="22"/>
        </w:rPr>
        <w:t>.</w:t>
      </w:r>
    </w:p>
    <w:p w:rsidR="00D76316" w:rsidRDefault="002B65BE">
      <w:pPr>
        <w:pStyle w:val="NormlWeb"/>
        <w:spacing w:before="160" w:after="80"/>
        <w:jc w:val="both"/>
        <w:rPr>
          <w:sz w:val="22"/>
          <w:szCs w:val="22"/>
        </w:rPr>
      </w:pPr>
      <w:r w:rsidRPr="001F7F0E">
        <w:rPr>
          <w:sz w:val="22"/>
          <w:szCs w:val="22"/>
        </w:rPr>
        <w:t>A kötelező feladatok közül a háziorvos</w:t>
      </w:r>
      <w:r w:rsidR="00DA01BA" w:rsidRPr="001F7F0E">
        <w:rPr>
          <w:sz w:val="22"/>
          <w:szCs w:val="22"/>
        </w:rPr>
        <w:t>i ügyelet ellátását</w:t>
      </w:r>
      <w:r w:rsidRPr="001F7F0E">
        <w:rPr>
          <w:sz w:val="22"/>
          <w:szCs w:val="22"/>
        </w:rPr>
        <w:t xml:space="preserve"> feladat ellátási szerződés keretei között teljesítettük. Az óvodai nevelési feladat ellátása a Harkányi Körzeti Óvodai Társulás intézményeként működő Harkányi Óvoda által biztosított. </w:t>
      </w:r>
    </w:p>
    <w:p w:rsidR="007D1270" w:rsidRDefault="00D76316">
      <w:pPr>
        <w:pStyle w:val="NormlWeb"/>
        <w:spacing w:before="160" w:after="80"/>
        <w:jc w:val="both"/>
        <w:rPr>
          <w:sz w:val="22"/>
          <w:szCs w:val="22"/>
        </w:rPr>
      </w:pPr>
      <w:r>
        <w:rPr>
          <w:sz w:val="22"/>
          <w:szCs w:val="22"/>
        </w:rPr>
        <w:t>A képviselő-testület az önkormányzat 202</w:t>
      </w:r>
      <w:r w:rsidR="00360744">
        <w:rPr>
          <w:sz w:val="22"/>
          <w:szCs w:val="22"/>
        </w:rPr>
        <w:t>2</w:t>
      </w:r>
      <w:r>
        <w:rPr>
          <w:sz w:val="22"/>
          <w:szCs w:val="22"/>
        </w:rPr>
        <w:t>. évi költségvetését</w:t>
      </w:r>
      <w:r w:rsidR="007D1270">
        <w:rPr>
          <w:sz w:val="22"/>
          <w:szCs w:val="22"/>
        </w:rPr>
        <w:t xml:space="preserve"> a 2/2022.(V.31.) számú rendeletében 3 217 193 ezer Ft-tal alkotta meg, mely összeg ténylegesen 3 936 724 e Ft lett.</w:t>
      </w:r>
    </w:p>
    <w:p w:rsidR="008105BA" w:rsidRPr="00D76316" w:rsidRDefault="00ED0530">
      <w:pPr>
        <w:pStyle w:val="NormlWeb"/>
        <w:spacing w:before="160" w:after="80"/>
        <w:jc w:val="both"/>
        <w:rPr>
          <w:sz w:val="22"/>
          <w:szCs w:val="22"/>
        </w:rPr>
      </w:pPr>
      <w:r w:rsidRPr="008105BA">
        <w:rPr>
          <w:sz w:val="22"/>
          <w:szCs w:val="22"/>
        </w:rPr>
        <w:t xml:space="preserve"> </w:t>
      </w:r>
    </w:p>
    <w:p w:rsidR="002B65BE" w:rsidRPr="001F7F0E" w:rsidRDefault="002B65BE">
      <w:pPr>
        <w:jc w:val="both"/>
        <w:rPr>
          <w:b/>
          <w:sz w:val="22"/>
          <w:szCs w:val="22"/>
        </w:rPr>
      </w:pPr>
      <w:r w:rsidRPr="001F7F0E">
        <w:rPr>
          <w:b/>
          <w:sz w:val="22"/>
          <w:szCs w:val="22"/>
        </w:rPr>
        <w:t>A költségvetési beszámoló fő részei:</w:t>
      </w:r>
    </w:p>
    <w:p w:rsidR="002B65BE" w:rsidRPr="001F7F0E" w:rsidRDefault="002B65BE">
      <w:pPr>
        <w:jc w:val="both"/>
        <w:rPr>
          <w:b/>
          <w:sz w:val="22"/>
          <w:szCs w:val="22"/>
        </w:rPr>
      </w:pPr>
    </w:p>
    <w:p w:rsidR="002B65BE" w:rsidRPr="001F7F0E" w:rsidRDefault="002B65BE">
      <w:pPr>
        <w:numPr>
          <w:ilvl w:val="0"/>
          <w:numId w:val="5"/>
        </w:numPr>
        <w:jc w:val="both"/>
        <w:rPr>
          <w:sz w:val="22"/>
          <w:szCs w:val="22"/>
        </w:rPr>
      </w:pPr>
      <w:r w:rsidRPr="001F7F0E">
        <w:rPr>
          <w:b/>
          <w:sz w:val="22"/>
          <w:szCs w:val="22"/>
        </w:rPr>
        <w:t>Rendelet tervezet és mellékletei</w:t>
      </w:r>
      <w:r w:rsidRPr="001F7F0E">
        <w:rPr>
          <w:sz w:val="22"/>
          <w:szCs w:val="22"/>
        </w:rPr>
        <w:t>: A mellékleteket a költségvetési rendeletnek megfelelően készítettük. Államháztartásról szóló 2011. évi CXCV. törvény 24. § (4) bekezdése értelmében a rendelet részeként a következő kimutatásokat szöveges indoklással együtt kell bemutatni:</w:t>
      </w:r>
    </w:p>
    <w:p w:rsidR="002B65BE" w:rsidRPr="001F7F0E" w:rsidRDefault="002B65BE">
      <w:pPr>
        <w:ind w:left="283"/>
        <w:jc w:val="both"/>
        <w:rPr>
          <w:sz w:val="22"/>
          <w:szCs w:val="22"/>
        </w:rPr>
      </w:pPr>
    </w:p>
    <w:p w:rsidR="002B65BE" w:rsidRPr="001F7F0E" w:rsidRDefault="002B65BE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   - önkormányzati költségvetési mérleget közgazdasági tagolásban</w:t>
      </w:r>
    </w:p>
    <w:p w:rsidR="002B65BE" w:rsidRPr="001F7F0E" w:rsidRDefault="002B65BE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   - többéves kihatással járó döntések számszerűsítése évenkénti bontásban és összesítve</w:t>
      </w:r>
    </w:p>
    <w:p w:rsidR="002B65BE" w:rsidRPr="001F7F0E" w:rsidRDefault="00E058FF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   - közvetett támogatások -</w:t>
      </w:r>
      <w:r w:rsidR="002B65BE" w:rsidRPr="001F7F0E">
        <w:rPr>
          <w:sz w:val="22"/>
          <w:szCs w:val="22"/>
        </w:rPr>
        <w:t xml:space="preserve"> különösen az adóelengedések, adókedvezmények- kimutatását</w:t>
      </w:r>
    </w:p>
    <w:p w:rsidR="004C0B0B" w:rsidRPr="001F7F0E" w:rsidRDefault="002B65BE" w:rsidP="004C0B0B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   - jogszabályi kötelezettségnek megfelelő részletezettségben készített vagyonkimutatást</w:t>
      </w:r>
    </w:p>
    <w:p w:rsidR="000231D2" w:rsidRDefault="00117DBE" w:rsidP="000231D2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-</w:t>
      </w:r>
      <w:r w:rsidR="004C0B0B" w:rsidRPr="001F7F0E">
        <w:rPr>
          <w:sz w:val="22"/>
          <w:szCs w:val="22"/>
        </w:rPr>
        <w:t>a helyi önkormányzat tulajdonában álló gazdálkodó szervezetek működéséből származó kötelezettségeket, a részesedések alakulását.</w:t>
      </w:r>
    </w:p>
    <w:p w:rsidR="002B65BE" w:rsidRPr="001F7F0E" w:rsidRDefault="002B65BE">
      <w:pPr>
        <w:spacing w:before="120" w:after="120"/>
        <w:jc w:val="both"/>
        <w:rPr>
          <w:b/>
          <w:sz w:val="22"/>
          <w:szCs w:val="22"/>
        </w:rPr>
      </w:pPr>
      <w:r w:rsidRPr="001F7F0E">
        <w:rPr>
          <w:b/>
          <w:sz w:val="22"/>
          <w:szCs w:val="22"/>
        </w:rPr>
        <w:t>Szöveges indoklások:</w:t>
      </w:r>
    </w:p>
    <w:p w:rsidR="002B65BE" w:rsidRPr="001F7F0E" w:rsidRDefault="00E058FF">
      <w:pPr>
        <w:spacing w:before="120" w:after="120"/>
        <w:jc w:val="both"/>
        <w:rPr>
          <w:sz w:val="22"/>
          <w:szCs w:val="22"/>
        </w:rPr>
      </w:pPr>
      <w:r w:rsidRPr="00755BD7">
        <w:rPr>
          <w:b/>
          <w:sz w:val="22"/>
          <w:szCs w:val="22"/>
        </w:rPr>
        <w:t>A</w:t>
      </w:r>
      <w:r w:rsidR="002B65BE" w:rsidRPr="00755BD7">
        <w:rPr>
          <w:b/>
          <w:sz w:val="22"/>
          <w:szCs w:val="22"/>
        </w:rPr>
        <w:t xml:space="preserve"> közvetett támogatásokat bemutató 1</w:t>
      </w:r>
      <w:r w:rsidR="003507F1">
        <w:rPr>
          <w:b/>
          <w:sz w:val="22"/>
          <w:szCs w:val="22"/>
        </w:rPr>
        <w:t>5</w:t>
      </w:r>
      <w:r w:rsidR="002B65BE" w:rsidRPr="00755BD7">
        <w:rPr>
          <w:b/>
          <w:sz w:val="22"/>
          <w:szCs w:val="22"/>
        </w:rPr>
        <w:t>. melléklethez:</w:t>
      </w:r>
      <w:r w:rsidR="002B65BE" w:rsidRPr="001F7F0E">
        <w:rPr>
          <w:b/>
          <w:sz w:val="22"/>
          <w:szCs w:val="22"/>
        </w:rPr>
        <w:t xml:space="preserve"> </w:t>
      </w:r>
    </w:p>
    <w:p w:rsidR="00324598" w:rsidRDefault="002B65BE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>Az</w:t>
      </w:r>
      <w:r w:rsidR="00CF5DCD" w:rsidRPr="001F7F0E">
        <w:rPr>
          <w:sz w:val="22"/>
          <w:szCs w:val="22"/>
        </w:rPr>
        <w:t xml:space="preserve"> önkormányzat adóhatósága </w:t>
      </w:r>
      <w:r w:rsidR="00D76316">
        <w:rPr>
          <w:sz w:val="22"/>
          <w:szCs w:val="22"/>
        </w:rPr>
        <w:t>2022</w:t>
      </w:r>
      <w:r w:rsidRPr="001F7F0E">
        <w:rPr>
          <w:sz w:val="22"/>
          <w:szCs w:val="22"/>
        </w:rPr>
        <w:t xml:space="preserve">. évben közvetett támogatásként, méltányossági alapon történő elbírálás során </w:t>
      </w:r>
      <w:r w:rsidR="0023254B" w:rsidRPr="001F7F0E">
        <w:rPr>
          <w:sz w:val="22"/>
          <w:szCs w:val="22"/>
        </w:rPr>
        <w:t xml:space="preserve">az ART </w:t>
      </w:r>
      <w:r w:rsidR="00F028FC" w:rsidRPr="001F7F0E">
        <w:rPr>
          <w:sz w:val="22"/>
          <w:szCs w:val="22"/>
        </w:rPr>
        <w:t>201</w:t>
      </w:r>
      <w:r w:rsidR="0023254B" w:rsidRPr="001F7F0E">
        <w:rPr>
          <w:sz w:val="22"/>
          <w:szCs w:val="22"/>
        </w:rPr>
        <w:t xml:space="preserve">. § (1) pontjában foglalt felhatalmazás alapján </w:t>
      </w:r>
      <w:r w:rsidR="00A127DD">
        <w:rPr>
          <w:sz w:val="22"/>
          <w:szCs w:val="22"/>
        </w:rPr>
        <w:t xml:space="preserve">adóelengedés nem történt, </w:t>
      </w:r>
      <w:r w:rsidR="00A127DD">
        <w:rPr>
          <w:sz w:val="22"/>
          <w:szCs w:val="22"/>
        </w:rPr>
        <w:lastRenderedPageBreak/>
        <w:t>csak részletfizetési lehetőséget engedélyezett az adóhatóság</w:t>
      </w:r>
      <w:r w:rsidRPr="001F7F0E">
        <w:rPr>
          <w:sz w:val="22"/>
          <w:szCs w:val="22"/>
        </w:rPr>
        <w:t xml:space="preserve">. </w:t>
      </w:r>
      <w:r w:rsidR="00BE33AD" w:rsidRPr="001F7F0E">
        <w:rPr>
          <w:sz w:val="22"/>
          <w:szCs w:val="22"/>
        </w:rPr>
        <w:t xml:space="preserve"> A</w:t>
      </w:r>
      <w:r w:rsidR="00324598" w:rsidRPr="001F7F0E">
        <w:rPr>
          <w:sz w:val="22"/>
          <w:szCs w:val="22"/>
        </w:rPr>
        <w:t xml:space="preserve"> </w:t>
      </w:r>
      <w:r w:rsidR="00BE33AD" w:rsidRPr="001F7F0E">
        <w:rPr>
          <w:sz w:val="22"/>
          <w:szCs w:val="22"/>
        </w:rPr>
        <w:t>t</w:t>
      </w:r>
      <w:r w:rsidR="00324598" w:rsidRPr="001F7F0E">
        <w:rPr>
          <w:sz w:val="22"/>
          <w:szCs w:val="22"/>
        </w:rPr>
        <w:t>alajterhelési díjról szóló önko</w:t>
      </w:r>
      <w:r w:rsidR="00E07F5C" w:rsidRPr="001F7F0E">
        <w:rPr>
          <w:sz w:val="22"/>
          <w:szCs w:val="22"/>
        </w:rPr>
        <w:t>rmányzati rendelet 4§ a-d</w:t>
      </w:r>
      <w:r w:rsidR="00324598" w:rsidRPr="001F7F0E">
        <w:rPr>
          <w:sz w:val="22"/>
          <w:szCs w:val="22"/>
        </w:rPr>
        <w:t xml:space="preserve"> pontjai alapján adott összes kedvezmény </w:t>
      </w:r>
      <w:r w:rsidR="007D1270">
        <w:rPr>
          <w:sz w:val="22"/>
          <w:szCs w:val="22"/>
        </w:rPr>
        <w:t>1 54</w:t>
      </w:r>
      <w:r w:rsidR="00F81821">
        <w:rPr>
          <w:sz w:val="22"/>
          <w:szCs w:val="22"/>
        </w:rPr>
        <w:t>6</w:t>
      </w:r>
      <w:r w:rsidR="00324598" w:rsidRPr="001F7F0E">
        <w:rPr>
          <w:sz w:val="22"/>
          <w:szCs w:val="22"/>
        </w:rPr>
        <w:t xml:space="preserve"> e Ft volt.</w:t>
      </w:r>
    </w:p>
    <w:p w:rsidR="00607007" w:rsidRDefault="00607007">
      <w:pPr>
        <w:jc w:val="both"/>
        <w:rPr>
          <w:sz w:val="22"/>
          <w:szCs w:val="22"/>
        </w:rPr>
      </w:pPr>
    </w:p>
    <w:p w:rsidR="00607007" w:rsidRPr="001F7F0E" w:rsidRDefault="00607007">
      <w:pPr>
        <w:jc w:val="both"/>
        <w:rPr>
          <w:sz w:val="22"/>
          <w:szCs w:val="22"/>
        </w:rPr>
      </w:pPr>
    </w:p>
    <w:p w:rsidR="00861464" w:rsidRDefault="002B65BE" w:rsidP="00DF7F18">
      <w:pPr>
        <w:spacing w:before="100"/>
        <w:rPr>
          <w:sz w:val="22"/>
          <w:szCs w:val="22"/>
        </w:rPr>
      </w:pPr>
      <w:r w:rsidRPr="001F7F0E">
        <w:rPr>
          <w:bCs/>
          <w:sz w:val="22"/>
          <w:szCs w:val="22"/>
        </w:rPr>
        <w:t xml:space="preserve">Harkány Város Képviselő-testületének a helyi adókról szóló 31/2015.(XI.30.) sz. rendeletének </w:t>
      </w:r>
      <w:r w:rsidR="00037D54">
        <w:rPr>
          <w:sz w:val="22"/>
          <w:szCs w:val="22"/>
        </w:rPr>
        <w:t>4</w:t>
      </w:r>
      <w:r w:rsidR="00DF7F18">
        <w:rPr>
          <w:sz w:val="22"/>
          <w:szCs w:val="22"/>
        </w:rPr>
        <w:t xml:space="preserve">.§ (1) </w:t>
      </w:r>
      <w:r w:rsidR="00EC2C42" w:rsidRPr="001F7F0E">
        <w:rPr>
          <w:sz w:val="22"/>
          <w:szCs w:val="22"/>
        </w:rPr>
        <w:t>d</w:t>
      </w:r>
      <w:r w:rsidR="00FB2412" w:rsidRPr="001F7F0E">
        <w:rPr>
          <w:sz w:val="22"/>
          <w:szCs w:val="22"/>
        </w:rPr>
        <w:t>.</w:t>
      </w:r>
      <w:r w:rsidR="00EC2C42" w:rsidRPr="001F7F0E">
        <w:rPr>
          <w:sz w:val="22"/>
          <w:szCs w:val="22"/>
        </w:rPr>
        <w:t xml:space="preserve"> </w:t>
      </w:r>
      <w:r w:rsidR="00861464">
        <w:rPr>
          <w:sz w:val="22"/>
          <w:szCs w:val="22"/>
        </w:rPr>
        <w:t>pontja az alábbiak szerint rendelkezik:</w:t>
      </w:r>
    </w:p>
    <w:p w:rsidR="00037D54" w:rsidRPr="00F84486" w:rsidRDefault="00DF7F18" w:rsidP="00DF7F18">
      <w:pPr>
        <w:pStyle w:val="Szvegtrzs"/>
        <w:ind w:left="580" w:hanging="220"/>
        <w:rPr>
          <w:sz w:val="20"/>
        </w:rPr>
      </w:pPr>
      <w:r>
        <w:rPr>
          <w:b/>
          <w:i/>
          <w:color w:val="000000"/>
        </w:rPr>
        <w:t>„</w:t>
      </w:r>
      <w:r w:rsidR="00037D54" w:rsidRPr="00037D54">
        <w:t xml:space="preserve"> </w:t>
      </w:r>
      <w:r w:rsidR="00F84486" w:rsidRPr="00F84486">
        <w:rPr>
          <w:i/>
          <w:sz w:val="22"/>
          <w:szCs w:val="22"/>
        </w:rPr>
        <w:t>A rendezési terv szerinti Üh. övezetbe sorolt és a rendezési terv szerinti Mk-7 és Mk-8 övezetbe sorolt ingatlan, amelyben annak magánszemély tulajdonosa vagy a magánszemély tulajdonosnak a Ptk. szerinti hozzátartozója életvitelszerűen benne lakik.</w:t>
      </w:r>
      <w:r>
        <w:rPr>
          <w:i/>
          <w:sz w:val="22"/>
          <w:szCs w:val="22"/>
        </w:rPr>
        <w:t>”</w:t>
      </w:r>
    </w:p>
    <w:p w:rsidR="002B65BE" w:rsidRPr="001F7F0E" w:rsidRDefault="00755BD7" w:rsidP="00DF7F18">
      <w:pPr>
        <w:pStyle w:val="Listaszerbekezds"/>
        <w:widowControl w:val="0"/>
        <w:suppressAutoHyphens w:val="0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="00DF7F18">
        <w:rPr>
          <w:sz w:val="22"/>
          <w:szCs w:val="22"/>
        </w:rPr>
        <w:t xml:space="preserve"> fenti pont</w:t>
      </w:r>
      <w:r>
        <w:rPr>
          <w:sz w:val="22"/>
          <w:szCs w:val="22"/>
        </w:rPr>
        <w:t xml:space="preserve"> szerinti kedvezmény összege 2</w:t>
      </w:r>
      <w:r w:rsidR="00A127DD">
        <w:rPr>
          <w:sz w:val="22"/>
          <w:szCs w:val="22"/>
        </w:rPr>
        <w:t>8</w:t>
      </w:r>
      <w:r>
        <w:rPr>
          <w:sz w:val="22"/>
          <w:szCs w:val="22"/>
        </w:rPr>
        <w:t> </w:t>
      </w:r>
      <w:r w:rsidR="00A127DD">
        <w:rPr>
          <w:sz w:val="22"/>
          <w:szCs w:val="22"/>
        </w:rPr>
        <w:t>092</w:t>
      </w:r>
      <w:r>
        <w:rPr>
          <w:sz w:val="22"/>
          <w:szCs w:val="22"/>
        </w:rPr>
        <w:t xml:space="preserve"> e Ft volt</w:t>
      </w:r>
      <w:r w:rsidR="00F84486">
        <w:rPr>
          <w:sz w:val="22"/>
          <w:szCs w:val="22"/>
        </w:rPr>
        <w:t>,</w:t>
      </w:r>
      <w:r>
        <w:rPr>
          <w:sz w:val="22"/>
          <w:szCs w:val="22"/>
        </w:rPr>
        <w:t xml:space="preserve"> a</w:t>
      </w:r>
      <w:r w:rsidR="00861464" w:rsidRPr="008F5B93">
        <w:rPr>
          <w:sz w:val="22"/>
          <w:szCs w:val="22"/>
        </w:rPr>
        <w:t xml:space="preserve">z </w:t>
      </w:r>
      <w:r w:rsidR="002B65BE" w:rsidRPr="008F5B93">
        <w:rPr>
          <w:sz w:val="22"/>
          <w:szCs w:val="22"/>
        </w:rPr>
        <w:t>építményadó elengedések</w:t>
      </w:r>
      <w:r w:rsidR="008D65E9" w:rsidRPr="008F5B93">
        <w:rPr>
          <w:sz w:val="22"/>
          <w:szCs w:val="22"/>
        </w:rPr>
        <w:t xml:space="preserve"> együttes</w:t>
      </w:r>
      <w:r w:rsidR="002B65BE" w:rsidRPr="008F5B93">
        <w:rPr>
          <w:sz w:val="22"/>
          <w:szCs w:val="22"/>
        </w:rPr>
        <w:t xml:space="preserve"> éves összege: </w:t>
      </w:r>
      <w:r w:rsidR="00A77921" w:rsidRPr="008F5B93">
        <w:rPr>
          <w:sz w:val="22"/>
          <w:szCs w:val="22"/>
        </w:rPr>
        <w:t>2</w:t>
      </w:r>
      <w:r w:rsidR="00A127DD">
        <w:rPr>
          <w:sz w:val="22"/>
          <w:szCs w:val="22"/>
        </w:rPr>
        <w:t>8</w:t>
      </w:r>
      <w:r>
        <w:rPr>
          <w:sz w:val="22"/>
          <w:szCs w:val="22"/>
        </w:rPr>
        <w:t> </w:t>
      </w:r>
      <w:r w:rsidR="00A127DD">
        <w:rPr>
          <w:sz w:val="22"/>
          <w:szCs w:val="22"/>
        </w:rPr>
        <w:t>880</w:t>
      </w:r>
      <w:r>
        <w:rPr>
          <w:sz w:val="22"/>
          <w:szCs w:val="22"/>
        </w:rPr>
        <w:t xml:space="preserve"> e Ft</w:t>
      </w:r>
      <w:r w:rsidR="002B65BE" w:rsidRPr="008F5B93">
        <w:rPr>
          <w:sz w:val="22"/>
          <w:szCs w:val="22"/>
        </w:rPr>
        <w:t xml:space="preserve"> volt.</w:t>
      </w:r>
    </w:p>
    <w:p w:rsidR="00DF7F18" w:rsidRPr="001F7F0E" w:rsidRDefault="007F34E2" w:rsidP="00DF7F18">
      <w:pPr>
        <w:spacing w:before="100"/>
        <w:rPr>
          <w:sz w:val="22"/>
          <w:szCs w:val="22"/>
        </w:rPr>
      </w:pPr>
      <w:r w:rsidRPr="001F7F0E">
        <w:rPr>
          <w:sz w:val="22"/>
          <w:szCs w:val="22"/>
        </w:rPr>
        <w:t xml:space="preserve">A fizető parkolóhelyek működtetéséről szóló önkormányzati rendelet 7 § (4b) pontja szerint biztosított ingyenes </w:t>
      </w:r>
      <w:r w:rsidR="008748CB" w:rsidRPr="001F7F0E">
        <w:rPr>
          <w:sz w:val="22"/>
          <w:szCs w:val="22"/>
        </w:rPr>
        <w:t>parkoló bérletek</w:t>
      </w:r>
      <w:r w:rsidRPr="001F7F0E">
        <w:rPr>
          <w:sz w:val="22"/>
          <w:szCs w:val="22"/>
        </w:rPr>
        <w:t xml:space="preserve"> értéke </w:t>
      </w:r>
      <w:r w:rsidR="00B72FD8">
        <w:rPr>
          <w:sz w:val="22"/>
          <w:szCs w:val="22"/>
        </w:rPr>
        <w:t>6</w:t>
      </w:r>
      <w:r w:rsidR="00755BD7">
        <w:rPr>
          <w:sz w:val="22"/>
          <w:szCs w:val="22"/>
        </w:rPr>
        <w:t xml:space="preserve"> </w:t>
      </w:r>
      <w:r w:rsidR="00A127DD">
        <w:rPr>
          <w:sz w:val="22"/>
          <w:szCs w:val="22"/>
        </w:rPr>
        <w:t>848</w:t>
      </w:r>
      <w:r w:rsidRPr="001F7F0E">
        <w:rPr>
          <w:sz w:val="22"/>
          <w:szCs w:val="22"/>
        </w:rPr>
        <w:t xml:space="preserve"> e Ft volt.</w:t>
      </w:r>
    </w:p>
    <w:p w:rsidR="00DF7F18" w:rsidRPr="001F7F0E" w:rsidRDefault="00DF7F18" w:rsidP="00DF7F18">
      <w:pPr>
        <w:jc w:val="both"/>
        <w:rPr>
          <w:bCs/>
          <w:sz w:val="22"/>
          <w:szCs w:val="22"/>
        </w:rPr>
      </w:pPr>
      <w:r w:rsidRPr="00F14B1E">
        <w:rPr>
          <w:sz w:val="22"/>
          <w:szCs w:val="22"/>
        </w:rPr>
        <w:t>Intézményvezetői döntés alapján gyermekétkeztetés térítési díjból nem volt elengedés.</w:t>
      </w:r>
    </w:p>
    <w:p w:rsidR="002B65BE" w:rsidRPr="001F7F0E" w:rsidRDefault="002B65BE">
      <w:pPr>
        <w:ind w:left="454"/>
        <w:jc w:val="both"/>
        <w:rPr>
          <w:sz w:val="22"/>
          <w:szCs w:val="22"/>
        </w:rPr>
      </w:pPr>
    </w:p>
    <w:p w:rsidR="002B65BE" w:rsidRPr="001F7F0E" w:rsidRDefault="002B65BE">
      <w:pPr>
        <w:ind w:left="454"/>
        <w:jc w:val="both"/>
        <w:rPr>
          <w:sz w:val="22"/>
          <w:szCs w:val="22"/>
        </w:rPr>
      </w:pPr>
    </w:p>
    <w:p w:rsidR="002B65BE" w:rsidRPr="001F7F0E" w:rsidRDefault="002B65BE">
      <w:pPr>
        <w:rPr>
          <w:b/>
          <w:sz w:val="22"/>
          <w:szCs w:val="22"/>
        </w:rPr>
      </w:pPr>
      <w:r w:rsidRPr="00D94FDA">
        <w:rPr>
          <w:b/>
          <w:sz w:val="22"/>
          <w:szCs w:val="22"/>
        </w:rPr>
        <w:t xml:space="preserve">A </w:t>
      </w:r>
      <w:r w:rsidR="00D20A06" w:rsidRPr="00D94FDA">
        <w:rPr>
          <w:b/>
          <w:sz w:val="22"/>
          <w:szCs w:val="22"/>
        </w:rPr>
        <w:t>8-9</w:t>
      </w:r>
      <w:r w:rsidRPr="00D94FDA">
        <w:rPr>
          <w:b/>
          <w:sz w:val="22"/>
          <w:szCs w:val="22"/>
        </w:rPr>
        <w:t>. sz. melléklet</w:t>
      </w:r>
      <w:r w:rsidR="00BD092C" w:rsidRPr="00D94FDA">
        <w:rPr>
          <w:b/>
          <w:sz w:val="22"/>
          <w:szCs w:val="22"/>
        </w:rPr>
        <w:t>ekhez</w:t>
      </w:r>
      <w:r w:rsidRPr="00D94FDA">
        <w:rPr>
          <w:b/>
          <w:sz w:val="22"/>
          <w:szCs w:val="22"/>
        </w:rPr>
        <w:t>:</w:t>
      </w:r>
    </w:p>
    <w:p w:rsidR="00487820" w:rsidRPr="001F7F0E" w:rsidRDefault="002B65BE" w:rsidP="00575647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ab/>
      </w:r>
    </w:p>
    <w:p w:rsidR="00C95C7C" w:rsidRPr="001F7F0E" w:rsidRDefault="00C95C7C">
      <w:pPr>
        <w:rPr>
          <w:sz w:val="22"/>
          <w:szCs w:val="22"/>
        </w:rPr>
      </w:pPr>
    </w:p>
    <w:p w:rsidR="002B65BE" w:rsidRDefault="002B65BE">
      <w:pPr>
        <w:rPr>
          <w:sz w:val="22"/>
          <w:szCs w:val="22"/>
        </w:rPr>
      </w:pPr>
      <w:r w:rsidRPr="001F7F0E">
        <w:rPr>
          <w:sz w:val="22"/>
          <w:szCs w:val="22"/>
        </w:rPr>
        <w:tab/>
      </w:r>
      <w:r w:rsidR="00575647">
        <w:rPr>
          <w:sz w:val="22"/>
          <w:szCs w:val="22"/>
        </w:rPr>
        <w:t>8</w:t>
      </w:r>
      <w:r w:rsidR="008748CB" w:rsidRPr="001F7F0E">
        <w:rPr>
          <w:sz w:val="22"/>
          <w:szCs w:val="22"/>
        </w:rPr>
        <w:t>. sz.</w:t>
      </w:r>
      <w:r w:rsidRPr="001F7F0E">
        <w:rPr>
          <w:sz w:val="22"/>
          <w:szCs w:val="22"/>
        </w:rPr>
        <w:t xml:space="preserve"> mell.  Magyarország gazdasági stabilitásáról szóló 2011. évi CXCIV. törvény 3. </w:t>
      </w:r>
      <w:r w:rsidR="00E058FF" w:rsidRPr="001F7F0E">
        <w:rPr>
          <w:sz w:val="22"/>
          <w:szCs w:val="22"/>
        </w:rPr>
        <w:t>§ szerinti</w:t>
      </w:r>
      <w:r w:rsidRPr="001F7F0E">
        <w:rPr>
          <w:sz w:val="22"/>
          <w:szCs w:val="22"/>
        </w:rPr>
        <w:t xml:space="preserve"> </w:t>
      </w:r>
      <w:r w:rsidRPr="001F7F0E">
        <w:rPr>
          <w:b/>
          <w:sz w:val="22"/>
          <w:szCs w:val="22"/>
        </w:rPr>
        <w:t>adósságot keletkeztető ügyletből</w:t>
      </w:r>
      <w:r w:rsidRPr="001F7F0E">
        <w:rPr>
          <w:sz w:val="22"/>
          <w:szCs w:val="22"/>
        </w:rPr>
        <w:t xml:space="preserve"> adódó kiadása az Önkormányzatnak </w:t>
      </w:r>
      <w:r w:rsidR="00D76316">
        <w:rPr>
          <w:sz w:val="22"/>
          <w:szCs w:val="22"/>
        </w:rPr>
        <w:t>2022</w:t>
      </w:r>
      <w:r w:rsidRPr="001F7F0E">
        <w:rPr>
          <w:sz w:val="22"/>
          <w:szCs w:val="22"/>
        </w:rPr>
        <w:t>-b</w:t>
      </w:r>
      <w:r w:rsidR="00D94FDA">
        <w:rPr>
          <w:sz w:val="22"/>
          <w:szCs w:val="22"/>
        </w:rPr>
        <w:t>e</w:t>
      </w:r>
      <w:r w:rsidRPr="001F7F0E">
        <w:rPr>
          <w:sz w:val="22"/>
          <w:szCs w:val="22"/>
        </w:rPr>
        <w:t xml:space="preserve">n nem volt, valamint nem is kötöttünk ide tartozó szerződést. </w:t>
      </w:r>
    </w:p>
    <w:p w:rsidR="00575647" w:rsidRDefault="00575647">
      <w:pPr>
        <w:rPr>
          <w:sz w:val="22"/>
          <w:szCs w:val="22"/>
        </w:rPr>
      </w:pPr>
    </w:p>
    <w:p w:rsidR="00575647" w:rsidRPr="001F7F0E" w:rsidRDefault="00575647" w:rsidP="0057564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Pr="001F7F0E">
        <w:rPr>
          <w:sz w:val="22"/>
          <w:szCs w:val="22"/>
        </w:rPr>
        <w:t xml:space="preserve"> sz. mell.  Többéves kihatással járó döntésekből származó kötelezettségek:</w:t>
      </w:r>
    </w:p>
    <w:p w:rsidR="00575647" w:rsidRPr="001F7F0E" w:rsidRDefault="00575647" w:rsidP="00575647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 többéves kihatással járó döntésekből származó kötelezettségek célok szerint, évenkénti bontásban kerülnek bemutatásra. Az önkormányzatnak nincs tartozása, csak szerződésben vállat többéves kötelezettségei, </w:t>
      </w:r>
      <w:r w:rsidR="004B26A3">
        <w:rPr>
          <w:sz w:val="22"/>
          <w:szCs w:val="22"/>
        </w:rPr>
        <w:t>nagyrészt</w:t>
      </w:r>
      <w:r w:rsidRPr="001F7F0E">
        <w:rPr>
          <w:sz w:val="22"/>
          <w:szCs w:val="22"/>
        </w:rPr>
        <w:t xml:space="preserve"> a pályázatokhoz kapcsolódóan.</w:t>
      </w:r>
    </w:p>
    <w:p w:rsidR="00575647" w:rsidRPr="001F7F0E" w:rsidRDefault="00575647">
      <w:pPr>
        <w:rPr>
          <w:sz w:val="22"/>
          <w:szCs w:val="22"/>
        </w:rPr>
      </w:pPr>
    </w:p>
    <w:p w:rsidR="002B65BE" w:rsidRPr="001F7F0E" w:rsidRDefault="002B65BE">
      <w:pPr>
        <w:jc w:val="both"/>
        <w:rPr>
          <w:sz w:val="22"/>
          <w:szCs w:val="22"/>
        </w:rPr>
      </w:pPr>
    </w:p>
    <w:p w:rsidR="002B65BE" w:rsidRPr="005372FF" w:rsidRDefault="002B65BE">
      <w:pPr>
        <w:jc w:val="both"/>
        <w:rPr>
          <w:sz w:val="22"/>
          <w:szCs w:val="22"/>
        </w:rPr>
      </w:pPr>
      <w:r w:rsidRPr="005372FF">
        <w:rPr>
          <w:b/>
          <w:sz w:val="22"/>
          <w:szCs w:val="22"/>
        </w:rPr>
        <w:t xml:space="preserve">A vagyonkimutatást tartalmazó </w:t>
      </w:r>
      <w:r w:rsidR="00CA55C1">
        <w:rPr>
          <w:b/>
          <w:sz w:val="22"/>
          <w:szCs w:val="22"/>
        </w:rPr>
        <w:t>21</w:t>
      </w:r>
      <w:r w:rsidR="00E058FF" w:rsidRPr="005372FF">
        <w:rPr>
          <w:b/>
          <w:sz w:val="22"/>
          <w:szCs w:val="22"/>
        </w:rPr>
        <w:t>. sz.</w:t>
      </w:r>
      <w:r w:rsidRPr="005372FF">
        <w:rPr>
          <w:b/>
          <w:sz w:val="22"/>
          <w:szCs w:val="22"/>
        </w:rPr>
        <w:t xml:space="preserve"> melléklethez</w:t>
      </w:r>
      <w:r w:rsidRPr="005372FF">
        <w:rPr>
          <w:sz w:val="22"/>
          <w:szCs w:val="22"/>
        </w:rPr>
        <w:t xml:space="preserve">: </w:t>
      </w:r>
    </w:p>
    <w:p w:rsidR="002B65BE" w:rsidRPr="005372FF" w:rsidRDefault="002B65BE">
      <w:pPr>
        <w:jc w:val="both"/>
        <w:rPr>
          <w:sz w:val="22"/>
          <w:szCs w:val="22"/>
        </w:rPr>
      </w:pPr>
    </w:p>
    <w:p w:rsidR="002B65BE" w:rsidRPr="005372FF" w:rsidRDefault="002B65BE">
      <w:pPr>
        <w:jc w:val="both"/>
        <w:rPr>
          <w:sz w:val="22"/>
          <w:szCs w:val="22"/>
        </w:rPr>
      </w:pPr>
      <w:r w:rsidRPr="005372FF">
        <w:rPr>
          <w:sz w:val="22"/>
          <w:szCs w:val="22"/>
        </w:rPr>
        <w:t xml:space="preserve">A jogszabályi kötelezettségnek megfelelő részletezettségben kerül bemutatásra az </w:t>
      </w:r>
      <w:r w:rsidR="00D1554F" w:rsidRPr="005372FF">
        <w:rPr>
          <w:sz w:val="22"/>
          <w:szCs w:val="22"/>
        </w:rPr>
        <w:t xml:space="preserve">önkormányzat </w:t>
      </w:r>
      <w:r w:rsidR="00D76316">
        <w:rPr>
          <w:sz w:val="22"/>
          <w:szCs w:val="22"/>
        </w:rPr>
        <w:t>2022</w:t>
      </w:r>
      <w:r w:rsidR="00D1554F" w:rsidRPr="005372FF">
        <w:rPr>
          <w:sz w:val="22"/>
          <w:szCs w:val="22"/>
        </w:rPr>
        <w:t>.12.31</w:t>
      </w:r>
      <w:r w:rsidRPr="005372FF">
        <w:rPr>
          <w:sz w:val="22"/>
          <w:szCs w:val="22"/>
        </w:rPr>
        <w:t xml:space="preserve">-i állapot szerinti </w:t>
      </w:r>
      <w:r w:rsidR="00D1554F" w:rsidRPr="005372FF">
        <w:rPr>
          <w:sz w:val="22"/>
          <w:szCs w:val="22"/>
        </w:rPr>
        <w:t>vagyona bruttó</w:t>
      </w:r>
      <w:r w:rsidRPr="005372FF">
        <w:rPr>
          <w:sz w:val="22"/>
          <w:szCs w:val="22"/>
        </w:rPr>
        <w:t>, nettó értékben, illetve a befektetett eszközöknél a vagyon törzsvagyon</w:t>
      </w:r>
      <w:r w:rsidR="003F6E1C" w:rsidRPr="005372FF">
        <w:rPr>
          <w:sz w:val="22"/>
          <w:szCs w:val="22"/>
        </w:rPr>
        <w:t>, ezen belül f</w:t>
      </w:r>
      <w:r w:rsidRPr="005372FF">
        <w:rPr>
          <w:sz w:val="22"/>
          <w:szCs w:val="22"/>
        </w:rPr>
        <w:t>orgalomképtelen</w:t>
      </w:r>
      <w:r w:rsidR="003F6E1C" w:rsidRPr="005372FF">
        <w:rPr>
          <w:sz w:val="22"/>
          <w:szCs w:val="22"/>
        </w:rPr>
        <w:t xml:space="preserve"> (FKT)</w:t>
      </w:r>
      <w:r w:rsidRPr="005372FF">
        <w:rPr>
          <w:sz w:val="22"/>
          <w:szCs w:val="22"/>
        </w:rPr>
        <w:t xml:space="preserve"> és korlátozottan forgalomképes</w:t>
      </w:r>
      <w:r w:rsidR="003F6E1C" w:rsidRPr="005372FF">
        <w:rPr>
          <w:sz w:val="22"/>
          <w:szCs w:val="22"/>
        </w:rPr>
        <w:t xml:space="preserve"> (KFK</w:t>
      </w:r>
      <w:r w:rsidRPr="005372FF">
        <w:rPr>
          <w:sz w:val="22"/>
          <w:szCs w:val="22"/>
        </w:rPr>
        <w:t>) és üzleti</w:t>
      </w:r>
      <w:r w:rsidR="003F6E1C" w:rsidRPr="005372FF">
        <w:rPr>
          <w:sz w:val="22"/>
          <w:szCs w:val="22"/>
        </w:rPr>
        <w:t>, azaz</w:t>
      </w:r>
      <w:r w:rsidRPr="005372FF">
        <w:rPr>
          <w:sz w:val="22"/>
          <w:szCs w:val="22"/>
        </w:rPr>
        <w:t xml:space="preserve"> </w:t>
      </w:r>
      <w:r w:rsidR="003F6E1C" w:rsidRPr="005372FF">
        <w:rPr>
          <w:sz w:val="22"/>
          <w:szCs w:val="22"/>
        </w:rPr>
        <w:t>forgalomképes vagyon (FKS)</w:t>
      </w:r>
      <w:r w:rsidRPr="005372FF">
        <w:rPr>
          <w:sz w:val="22"/>
          <w:szCs w:val="22"/>
        </w:rPr>
        <w:t xml:space="preserve"> szerinti megoszlása. Továbbá bemutatjuk a nullára leírt, de használatban lévő, illetve használaton kívüli eszközök állományát, </w:t>
      </w:r>
      <w:r w:rsidR="00A039A9" w:rsidRPr="005372FF">
        <w:rPr>
          <w:sz w:val="22"/>
          <w:szCs w:val="22"/>
        </w:rPr>
        <w:t xml:space="preserve">az államháztartáson belül vagyonkezelésbe </w:t>
      </w:r>
      <w:r w:rsidR="008748CB" w:rsidRPr="005372FF">
        <w:rPr>
          <w:sz w:val="22"/>
          <w:szCs w:val="22"/>
        </w:rPr>
        <w:t>adott (</w:t>
      </w:r>
      <w:r w:rsidR="00A039A9" w:rsidRPr="005372FF">
        <w:rPr>
          <w:sz w:val="22"/>
          <w:szCs w:val="22"/>
        </w:rPr>
        <w:t>általános iskola) tárgyi eszközök</w:t>
      </w:r>
      <w:r w:rsidR="00EC6620" w:rsidRPr="005372FF">
        <w:rPr>
          <w:sz w:val="22"/>
          <w:szCs w:val="22"/>
        </w:rPr>
        <w:t xml:space="preserve"> értékét</w:t>
      </w:r>
      <w:r w:rsidR="008748CB" w:rsidRPr="005372FF">
        <w:rPr>
          <w:sz w:val="22"/>
          <w:szCs w:val="22"/>
        </w:rPr>
        <w:t>, valamint</w:t>
      </w:r>
      <w:r w:rsidRPr="005372FF">
        <w:rPr>
          <w:sz w:val="22"/>
          <w:szCs w:val="22"/>
        </w:rPr>
        <w:t xml:space="preserve"> a vagyonmérleg forrás összetételét.</w:t>
      </w:r>
      <w:r w:rsidR="005372FF">
        <w:rPr>
          <w:sz w:val="22"/>
          <w:szCs w:val="22"/>
        </w:rPr>
        <w:t xml:space="preserve"> </w:t>
      </w:r>
      <w:r w:rsidR="00DF7F18">
        <w:rPr>
          <w:sz w:val="22"/>
          <w:szCs w:val="22"/>
        </w:rPr>
        <w:t>E</w:t>
      </w:r>
      <w:r w:rsidR="005372FF">
        <w:rPr>
          <w:sz w:val="22"/>
          <w:szCs w:val="22"/>
        </w:rPr>
        <w:t>lsősorban a pályázati forrásoknak köszönhetően az üzleti jellegű va</w:t>
      </w:r>
      <w:r w:rsidR="00BF364E">
        <w:rPr>
          <w:sz w:val="22"/>
          <w:szCs w:val="22"/>
        </w:rPr>
        <w:t xml:space="preserve">gyon jelentős növekedést mutat, </w:t>
      </w:r>
      <w:r w:rsidR="005372FF">
        <w:rPr>
          <w:sz w:val="22"/>
          <w:szCs w:val="22"/>
        </w:rPr>
        <w:t>a forgalomképtelen, valamint a korlátozottan forgalomképes vagyon csökkenést mutat.</w:t>
      </w:r>
    </w:p>
    <w:p w:rsidR="002E6333" w:rsidRPr="005372FF" w:rsidRDefault="002E6333">
      <w:pPr>
        <w:jc w:val="both"/>
        <w:rPr>
          <w:sz w:val="22"/>
          <w:szCs w:val="22"/>
        </w:rPr>
      </w:pPr>
    </w:p>
    <w:p w:rsidR="002E6333" w:rsidRPr="001F7F0E" w:rsidRDefault="002E6333">
      <w:pPr>
        <w:jc w:val="both"/>
        <w:rPr>
          <w:b/>
          <w:sz w:val="22"/>
          <w:szCs w:val="22"/>
        </w:rPr>
      </w:pPr>
      <w:r w:rsidRPr="005372FF">
        <w:rPr>
          <w:b/>
          <w:sz w:val="22"/>
          <w:szCs w:val="22"/>
        </w:rPr>
        <w:t>A részesedéseke</w:t>
      </w:r>
      <w:r w:rsidR="00D20A06" w:rsidRPr="005372FF">
        <w:rPr>
          <w:b/>
          <w:sz w:val="22"/>
          <w:szCs w:val="22"/>
        </w:rPr>
        <w:t>t bemutató 22</w:t>
      </w:r>
      <w:r w:rsidRPr="005372FF">
        <w:rPr>
          <w:b/>
          <w:sz w:val="22"/>
          <w:szCs w:val="22"/>
        </w:rPr>
        <w:t>. sz. melléklethez:</w:t>
      </w:r>
    </w:p>
    <w:p w:rsidR="002E6333" w:rsidRPr="001F7F0E" w:rsidRDefault="002E6333">
      <w:pPr>
        <w:jc w:val="both"/>
        <w:rPr>
          <w:sz w:val="22"/>
          <w:szCs w:val="22"/>
        </w:rPr>
      </w:pPr>
    </w:p>
    <w:p w:rsidR="002B65BE" w:rsidRDefault="002E6333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>Az önkormányzat részesedéseinek mérleg szerinti értéke</w:t>
      </w:r>
      <w:r w:rsidR="00B527F2">
        <w:rPr>
          <w:sz w:val="22"/>
          <w:szCs w:val="22"/>
        </w:rPr>
        <w:t xml:space="preserve"> nem változott </w:t>
      </w:r>
      <w:r w:rsidR="00D76316">
        <w:rPr>
          <w:sz w:val="22"/>
          <w:szCs w:val="22"/>
        </w:rPr>
        <w:t>2022</w:t>
      </w:r>
      <w:r w:rsidR="00B527F2">
        <w:rPr>
          <w:sz w:val="22"/>
          <w:szCs w:val="22"/>
        </w:rPr>
        <w:t>-ben, azaz</w:t>
      </w:r>
      <w:r w:rsidRPr="001F7F0E">
        <w:rPr>
          <w:sz w:val="22"/>
          <w:szCs w:val="22"/>
        </w:rPr>
        <w:t xml:space="preserve"> 2 13</w:t>
      </w:r>
      <w:r w:rsidR="0093104E" w:rsidRPr="001F7F0E">
        <w:rPr>
          <w:sz w:val="22"/>
          <w:szCs w:val="22"/>
        </w:rPr>
        <w:t>8</w:t>
      </w:r>
      <w:r w:rsidRPr="001F7F0E">
        <w:rPr>
          <w:sz w:val="22"/>
          <w:szCs w:val="22"/>
        </w:rPr>
        <w:t> </w:t>
      </w:r>
      <w:r w:rsidR="0093104E" w:rsidRPr="001F7F0E">
        <w:rPr>
          <w:sz w:val="22"/>
          <w:szCs w:val="22"/>
        </w:rPr>
        <w:t>37</w:t>
      </w:r>
      <w:r w:rsidR="00E1363E" w:rsidRPr="001F7F0E">
        <w:rPr>
          <w:sz w:val="22"/>
          <w:szCs w:val="22"/>
        </w:rPr>
        <w:t>1</w:t>
      </w:r>
      <w:r w:rsidR="00B527F2">
        <w:rPr>
          <w:sz w:val="22"/>
          <w:szCs w:val="22"/>
        </w:rPr>
        <w:t xml:space="preserve"> e Ft maradt,</w:t>
      </w:r>
      <w:r w:rsidRPr="001F7F0E">
        <w:rPr>
          <w:sz w:val="22"/>
          <w:szCs w:val="22"/>
        </w:rPr>
        <w:t xml:space="preserve"> melyből a legnagyobb értéket a Gyógyfürdő Zrt</w:t>
      </w:r>
      <w:r w:rsidR="007B448A">
        <w:rPr>
          <w:sz w:val="22"/>
          <w:szCs w:val="22"/>
        </w:rPr>
        <w:t>.</w:t>
      </w:r>
      <w:r w:rsidR="0089699A" w:rsidRPr="001F7F0E">
        <w:rPr>
          <w:sz w:val="22"/>
          <w:szCs w:val="22"/>
        </w:rPr>
        <w:t xml:space="preserve"> részvények jelentik. </w:t>
      </w:r>
    </w:p>
    <w:p w:rsidR="00B527F2" w:rsidRDefault="00B527F2">
      <w:pPr>
        <w:jc w:val="both"/>
        <w:rPr>
          <w:sz w:val="22"/>
          <w:szCs w:val="22"/>
        </w:rPr>
      </w:pPr>
    </w:p>
    <w:p w:rsidR="00B527F2" w:rsidRPr="001F7F0E" w:rsidRDefault="00B527F2">
      <w:pPr>
        <w:jc w:val="both"/>
        <w:rPr>
          <w:sz w:val="22"/>
          <w:szCs w:val="22"/>
        </w:rPr>
      </w:pPr>
    </w:p>
    <w:p w:rsidR="002B65BE" w:rsidRPr="001F7F0E" w:rsidRDefault="002B65BE">
      <w:pPr>
        <w:numPr>
          <w:ilvl w:val="0"/>
          <w:numId w:val="5"/>
        </w:numPr>
        <w:jc w:val="both"/>
        <w:rPr>
          <w:sz w:val="22"/>
          <w:szCs w:val="22"/>
        </w:rPr>
      </w:pPr>
      <w:r w:rsidRPr="001F7F0E">
        <w:rPr>
          <w:b/>
          <w:sz w:val="22"/>
          <w:szCs w:val="22"/>
        </w:rPr>
        <w:t>Szöveges beszámoló</w:t>
      </w:r>
      <w:r w:rsidRPr="001F7F0E">
        <w:rPr>
          <w:sz w:val="22"/>
          <w:szCs w:val="22"/>
        </w:rPr>
        <w:t xml:space="preserve">: Az Önkormányzat, az önkormányzathoz tartozó intézmények és az Önkormányzati Hivatal főbb bevételeinek és kiadásainak alakulását kívánjuk bemutatni, egyrészt a tervhez viszonyítva, másrészt az összegző adatokhoz viszonyított megoszlás vizsgálatával. </w:t>
      </w:r>
    </w:p>
    <w:p w:rsidR="002B65BE" w:rsidRPr="001F7F0E" w:rsidRDefault="002B65BE">
      <w:pPr>
        <w:jc w:val="both"/>
        <w:rPr>
          <w:sz w:val="22"/>
          <w:szCs w:val="22"/>
        </w:rPr>
      </w:pPr>
    </w:p>
    <w:p w:rsidR="002B65BE" w:rsidRPr="001F7F0E" w:rsidRDefault="002B65BE">
      <w:pPr>
        <w:ind w:left="284"/>
        <w:jc w:val="both"/>
        <w:rPr>
          <w:sz w:val="22"/>
          <w:szCs w:val="22"/>
        </w:rPr>
      </w:pPr>
      <w:r w:rsidRPr="001F7F0E">
        <w:rPr>
          <w:sz w:val="22"/>
          <w:szCs w:val="22"/>
        </w:rPr>
        <w:t>A szöveges beszámoló tartalma:</w:t>
      </w:r>
    </w:p>
    <w:p w:rsidR="002B65BE" w:rsidRPr="001F7F0E" w:rsidRDefault="002B65BE">
      <w:pPr>
        <w:jc w:val="both"/>
        <w:rPr>
          <w:sz w:val="22"/>
          <w:szCs w:val="22"/>
        </w:rPr>
      </w:pPr>
    </w:p>
    <w:p w:rsidR="002B65BE" w:rsidRPr="001F7F0E" w:rsidRDefault="002B65BE">
      <w:pPr>
        <w:numPr>
          <w:ilvl w:val="0"/>
          <w:numId w:val="3"/>
        </w:num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az önkormányzat </w:t>
      </w:r>
      <w:r w:rsidRPr="001F7F0E">
        <w:rPr>
          <w:b/>
          <w:i/>
          <w:sz w:val="22"/>
          <w:szCs w:val="22"/>
        </w:rPr>
        <w:t>mérlege</w:t>
      </w:r>
    </w:p>
    <w:p w:rsidR="002B65BE" w:rsidRPr="001F7F0E" w:rsidRDefault="002B65BE">
      <w:pPr>
        <w:numPr>
          <w:ilvl w:val="0"/>
          <w:numId w:val="3"/>
        </w:num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az önkormányzat összesített </w:t>
      </w:r>
      <w:r w:rsidRPr="001F7F0E">
        <w:rPr>
          <w:b/>
          <w:i/>
          <w:sz w:val="22"/>
          <w:szCs w:val="22"/>
        </w:rPr>
        <w:t>bevételei</w:t>
      </w:r>
    </w:p>
    <w:p w:rsidR="002B65BE" w:rsidRPr="001F7F0E" w:rsidRDefault="002B65BE">
      <w:pPr>
        <w:numPr>
          <w:ilvl w:val="0"/>
          <w:numId w:val="3"/>
        </w:numPr>
        <w:jc w:val="both"/>
        <w:rPr>
          <w:sz w:val="22"/>
          <w:szCs w:val="22"/>
        </w:rPr>
      </w:pPr>
      <w:r w:rsidRPr="001F7F0E">
        <w:rPr>
          <w:sz w:val="22"/>
          <w:szCs w:val="22"/>
        </w:rPr>
        <w:lastRenderedPageBreak/>
        <w:t xml:space="preserve">az önkormányzat összesített </w:t>
      </w:r>
      <w:r w:rsidRPr="001F7F0E">
        <w:rPr>
          <w:b/>
          <w:i/>
          <w:sz w:val="22"/>
          <w:szCs w:val="22"/>
        </w:rPr>
        <w:t>kiadásai</w:t>
      </w:r>
    </w:p>
    <w:p w:rsidR="002B65BE" w:rsidRPr="001F7F0E" w:rsidRDefault="002B65BE" w:rsidP="008D6E18">
      <w:pPr>
        <w:numPr>
          <w:ilvl w:val="0"/>
          <w:numId w:val="3"/>
        </w:numPr>
        <w:jc w:val="both"/>
        <w:rPr>
          <w:sz w:val="22"/>
          <w:szCs w:val="22"/>
        </w:rPr>
      </w:pPr>
      <w:r w:rsidRPr="001F7F0E">
        <w:rPr>
          <w:sz w:val="22"/>
          <w:szCs w:val="22"/>
        </w:rPr>
        <w:t>az önkormányzat finanszírozási műveleteinek alakulása</w:t>
      </w:r>
    </w:p>
    <w:p w:rsidR="001157DF" w:rsidRPr="001F7F0E" w:rsidRDefault="001157DF" w:rsidP="00FC26F8">
      <w:pPr>
        <w:ind w:left="283"/>
        <w:jc w:val="both"/>
        <w:rPr>
          <w:sz w:val="22"/>
          <w:szCs w:val="22"/>
        </w:rPr>
      </w:pPr>
    </w:p>
    <w:p w:rsidR="003F6E1C" w:rsidRPr="001F7F0E" w:rsidRDefault="003F6E1C" w:rsidP="00837AE1">
      <w:pPr>
        <w:ind w:left="283"/>
        <w:jc w:val="both"/>
        <w:rPr>
          <w:sz w:val="22"/>
          <w:szCs w:val="22"/>
        </w:rPr>
      </w:pPr>
    </w:p>
    <w:p w:rsidR="002B65BE" w:rsidRPr="001F7F0E" w:rsidRDefault="002B65BE">
      <w:pPr>
        <w:jc w:val="both"/>
        <w:rPr>
          <w:color w:val="FF00FF"/>
          <w:sz w:val="22"/>
          <w:szCs w:val="22"/>
        </w:rPr>
      </w:pPr>
      <w:r w:rsidRPr="00AC38A8">
        <w:rPr>
          <w:b/>
          <w:sz w:val="22"/>
          <w:szCs w:val="22"/>
          <w:u w:val="single"/>
        </w:rPr>
        <w:t>I.) MÉRLEG</w:t>
      </w:r>
      <w:r w:rsidR="003F6E1C" w:rsidRPr="00AC38A8">
        <w:rPr>
          <w:b/>
          <w:sz w:val="22"/>
          <w:szCs w:val="22"/>
        </w:rPr>
        <w:t xml:space="preserve"> (</w:t>
      </w:r>
      <w:r w:rsidR="00D20A06" w:rsidRPr="00AC38A8">
        <w:rPr>
          <w:b/>
          <w:sz w:val="22"/>
          <w:szCs w:val="22"/>
        </w:rPr>
        <w:t>1</w:t>
      </w:r>
      <w:r w:rsidR="00AC38A8" w:rsidRPr="00AC38A8">
        <w:rPr>
          <w:b/>
          <w:sz w:val="22"/>
          <w:szCs w:val="22"/>
        </w:rPr>
        <w:t>9</w:t>
      </w:r>
      <w:r w:rsidR="003F6E1C" w:rsidRPr="00AC38A8">
        <w:rPr>
          <w:b/>
          <w:sz w:val="22"/>
          <w:szCs w:val="22"/>
        </w:rPr>
        <w:t>. sz. melléklet)</w:t>
      </w:r>
    </w:p>
    <w:p w:rsidR="002B65BE" w:rsidRPr="001F7F0E" w:rsidRDefault="002B65BE">
      <w:pPr>
        <w:jc w:val="both"/>
        <w:rPr>
          <w:color w:val="FF00FF"/>
          <w:sz w:val="22"/>
          <w:szCs w:val="22"/>
        </w:rPr>
      </w:pPr>
    </w:p>
    <w:p w:rsidR="002B65BE" w:rsidRPr="001F7F0E" w:rsidRDefault="002B65BE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>A mérleg az önkormányzat vagyoni helyzetének december 31-én fennálló állapotát mutatja be</w:t>
      </w:r>
      <w:r w:rsidRPr="001F7F0E">
        <w:rPr>
          <w:color w:val="FF0000"/>
          <w:sz w:val="22"/>
          <w:szCs w:val="22"/>
        </w:rPr>
        <w:t>.</w:t>
      </w:r>
    </w:p>
    <w:p w:rsidR="00D94FDA" w:rsidRDefault="00D1554F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Az önkormányzat </w:t>
      </w:r>
      <w:r w:rsidR="00D31037" w:rsidRPr="001F7F0E">
        <w:rPr>
          <w:sz w:val="22"/>
          <w:szCs w:val="22"/>
        </w:rPr>
        <w:t xml:space="preserve">az intézményeivel együtt </w:t>
      </w:r>
      <w:r w:rsidRPr="001F7F0E">
        <w:rPr>
          <w:sz w:val="22"/>
          <w:szCs w:val="22"/>
        </w:rPr>
        <w:t>201</w:t>
      </w:r>
      <w:r w:rsidR="00C95C7C" w:rsidRPr="001F7F0E">
        <w:rPr>
          <w:sz w:val="22"/>
          <w:szCs w:val="22"/>
        </w:rPr>
        <w:t>8</w:t>
      </w:r>
      <w:r w:rsidR="002B65BE" w:rsidRPr="001F7F0E">
        <w:rPr>
          <w:sz w:val="22"/>
          <w:szCs w:val="22"/>
        </w:rPr>
        <w:t xml:space="preserve">. december 31-én </w:t>
      </w:r>
      <w:r w:rsidR="001C3D4F" w:rsidRPr="001F7F0E">
        <w:rPr>
          <w:bCs/>
          <w:sz w:val="22"/>
          <w:szCs w:val="22"/>
          <w:lang w:eastAsia="hu-HU"/>
        </w:rPr>
        <w:t>12 345 615 </w:t>
      </w:r>
      <w:r w:rsidR="001157DF" w:rsidRPr="001F7F0E">
        <w:rPr>
          <w:bCs/>
          <w:sz w:val="22"/>
          <w:szCs w:val="22"/>
          <w:lang w:eastAsia="hu-HU"/>
        </w:rPr>
        <w:t>e Ft</w:t>
      </w:r>
      <w:r w:rsidR="001157DF" w:rsidRPr="001F7F0E">
        <w:rPr>
          <w:b/>
          <w:bCs/>
          <w:sz w:val="22"/>
          <w:szCs w:val="22"/>
          <w:lang w:eastAsia="hu-HU"/>
        </w:rPr>
        <w:t xml:space="preserve"> </w:t>
      </w:r>
      <w:r w:rsidR="002B65BE" w:rsidRPr="001F7F0E">
        <w:rPr>
          <w:sz w:val="22"/>
          <w:szCs w:val="22"/>
        </w:rPr>
        <w:t>értékű</w:t>
      </w:r>
      <w:r w:rsidR="00F3439F" w:rsidRPr="001F7F0E">
        <w:rPr>
          <w:sz w:val="22"/>
          <w:szCs w:val="22"/>
        </w:rPr>
        <w:t xml:space="preserve">, 2019. december 31-én 12 807 838 </w:t>
      </w:r>
      <w:r w:rsidR="008748CB" w:rsidRPr="001F7F0E">
        <w:rPr>
          <w:sz w:val="22"/>
          <w:szCs w:val="22"/>
        </w:rPr>
        <w:t>e Ft</w:t>
      </w:r>
      <w:r w:rsidR="00F3439F" w:rsidRPr="001F7F0E">
        <w:rPr>
          <w:sz w:val="22"/>
          <w:szCs w:val="22"/>
        </w:rPr>
        <w:t xml:space="preserve"> </w:t>
      </w:r>
      <w:r w:rsidR="0086113F">
        <w:rPr>
          <w:sz w:val="22"/>
          <w:szCs w:val="22"/>
        </w:rPr>
        <w:t>202</w:t>
      </w:r>
      <w:r w:rsidR="00781342">
        <w:rPr>
          <w:sz w:val="22"/>
          <w:szCs w:val="22"/>
        </w:rPr>
        <w:t>0</w:t>
      </w:r>
      <w:r w:rsidR="008157E8" w:rsidRPr="001F7F0E">
        <w:rPr>
          <w:sz w:val="22"/>
          <w:szCs w:val="22"/>
        </w:rPr>
        <w:t xml:space="preserve">. december 31-én </w:t>
      </w:r>
      <w:r w:rsidR="008157E8" w:rsidRPr="00781342">
        <w:rPr>
          <w:sz w:val="22"/>
          <w:szCs w:val="22"/>
        </w:rPr>
        <w:t>13 285 988 e Ft</w:t>
      </w:r>
      <w:r w:rsidR="00781342">
        <w:rPr>
          <w:sz w:val="22"/>
          <w:szCs w:val="22"/>
        </w:rPr>
        <w:t>,</w:t>
      </w:r>
      <w:r w:rsidR="00D94FDA">
        <w:rPr>
          <w:sz w:val="22"/>
          <w:szCs w:val="22"/>
        </w:rPr>
        <w:t xml:space="preserve"> </w:t>
      </w:r>
      <w:r w:rsidR="00D76316">
        <w:rPr>
          <w:sz w:val="22"/>
          <w:szCs w:val="22"/>
        </w:rPr>
        <w:t>202</w:t>
      </w:r>
      <w:r w:rsidR="0030300E">
        <w:rPr>
          <w:sz w:val="22"/>
          <w:szCs w:val="22"/>
        </w:rPr>
        <w:t>1</w:t>
      </w:r>
      <w:r w:rsidR="00D94FDA">
        <w:rPr>
          <w:sz w:val="22"/>
          <w:szCs w:val="22"/>
        </w:rPr>
        <w:t xml:space="preserve">. december 31-én </w:t>
      </w:r>
    </w:p>
    <w:p w:rsidR="002B65BE" w:rsidRPr="001F7F0E" w:rsidRDefault="00D94FDA">
      <w:pPr>
        <w:jc w:val="both"/>
        <w:rPr>
          <w:sz w:val="22"/>
          <w:szCs w:val="22"/>
        </w:rPr>
      </w:pPr>
      <w:r>
        <w:rPr>
          <w:sz w:val="22"/>
          <w:szCs w:val="22"/>
        </w:rPr>
        <w:t>14 120</w:t>
      </w:r>
      <w:r w:rsidR="0057040B">
        <w:rPr>
          <w:sz w:val="22"/>
          <w:szCs w:val="22"/>
        </w:rPr>
        <w:t> </w:t>
      </w:r>
      <w:r>
        <w:rPr>
          <w:sz w:val="22"/>
          <w:szCs w:val="22"/>
        </w:rPr>
        <w:t>244</w:t>
      </w:r>
      <w:r w:rsidR="0057040B">
        <w:rPr>
          <w:sz w:val="22"/>
          <w:szCs w:val="22"/>
        </w:rPr>
        <w:t xml:space="preserve"> e Ft 2022. december 31-én 15 037 211 eFt</w:t>
      </w:r>
      <w:r w:rsidR="008157E8" w:rsidRPr="001F7F0E">
        <w:rPr>
          <w:sz w:val="22"/>
          <w:szCs w:val="22"/>
        </w:rPr>
        <w:t xml:space="preserve"> </w:t>
      </w:r>
      <w:r w:rsidR="002B65BE" w:rsidRPr="001F7F0E">
        <w:rPr>
          <w:sz w:val="22"/>
          <w:szCs w:val="22"/>
        </w:rPr>
        <w:t>eszközállománnyal rendelkez</w:t>
      </w:r>
      <w:r w:rsidR="001157DF" w:rsidRPr="001F7F0E">
        <w:rPr>
          <w:sz w:val="22"/>
          <w:szCs w:val="22"/>
        </w:rPr>
        <w:t>ett, ami az előző évi</w:t>
      </w:r>
      <w:r w:rsidR="006A0A94" w:rsidRPr="001F7F0E">
        <w:rPr>
          <w:sz w:val="22"/>
          <w:szCs w:val="22"/>
        </w:rPr>
        <w:t>hez</w:t>
      </w:r>
      <w:r w:rsidR="00D1554F" w:rsidRPr="001F7F0E">
        <w:rPr>
          <w:sz w:val="22"/>
          <w:szCs w:val="22"/>
        </w:rPr>
        <w:t xml:space="preserve"> képest </w:t>
      </w:r>
      <w:r w:rsidR="0057040B">
        <w:rPr>
          <w:sz w:val="22"/>
          <w:szCs w:val="22"/>
        </w:rPr>
        <w:t>916</w:t>
      </w:r>
      <w:r w:rsidR="0082335A">
        <w:rPr>
          <w:sz w:val="22"/>
          <w:szCs w:val="22"/>
        </w:rPr>
        <w:t xml:space="preserve"> </w:t>
      </w:r>
      <w:r w:rsidR="0057040B">
        <w:rPr>
          <w:sz w:val="22"/>
          <w:szCs w:val="22"/>
        </w:rPr>
        <w:t>967</w:t>
      </w:r>
      <w:r w:rsidR="002B65BE" w:rsidRPr="001F7F0E">
        <w:rPr>
          <w:sz w:val="22"/>
          <w:szCs w:val="22"/>
        </w:rPr>
        <w:t xml:space="preserve"> e Ft-os</w:t>
      </w:r>
      <w:r w:rsidR="00CA069C" w:rsidRPr="001F7F0E">
        <w:rPr>
          <w:sz w:val="22"/>
          <w:szCs w:val="22"/>
        </w:rPr>
        <w:t xml:space="preserve"> </w:t>
      </w:r>
      <w:r w:rsidR="0082335A">
        <w:rPr>
          <w:sz w:val="22"/>
          <w:szCs w:val="22"/>
        </w:rPr>
        <w:t>6</w:t>
      </w:r>
      <w:r w:rsidR="00F3439F" w:rsidRPr="001F7F0E">
        <w:rPr>
          <w:sz w:val="22"/>
          <w:szCs w:val="22"/>
        </w:rPr>
        <w:t>,</w:t>
      </w:r>
      <w:r w:rsidR="0057040B">
        <w:rPr>
          <w:sz w:val="22"/>
          <w:szCs w:val="22"/>
        </w:rPr>
        <w:t>49</w:t>
      </w:r>
      <w:r w:rsidR="00F3439F" w:rsidRPr="001F7F0E">
        <w:rPr>
          <w:sz w:val="22"/>
          <w:szCs w:val="22"/>
        </w:rPr>
        <w:t xml:space="preserve"> </w:t>
      </w:r>
      <w:r w:rsidR="002B65BE" w:rsidRPr="001F7F0E">
        <w:rPr>
          <w:sz w:val="22"/>
          <w:szCs w:val="22"/>
        </w:rPr>
        <w:t>%-os növekedést mutat.</w:t>
      </w:r>
    </w:p>
    <w:p w:rsidR="002B65BE" w:rsidRPr="001F7F0E" w:rsidRDefault="002B65BE">
      <w:pPr>
        <w:jc w:val="both"/>
        <w:rPr>
          <w:sz w:val="22"/>
          <w:szCs w:val="22"/>
        </w:rPr>
      </w:pPr>
    </w:p>
    <w:p w:rsidR="009D464C" w:rsidRPr="001F7F0E" w:rsidRDefault="009D464C">
      <w:pPr>
        <w:jc w:val="both"/>
        <w:rPr>
          <w:b/>
          <w:sz w:val="22"/>
          <w:szCs w:val="22"/>
          <w:u w:val="single"/>
        </w:rPr>
      </w:pPr>
      <w:r w:rsidRPr="001F7F0E">
        <w:rPr>
          <w:b/>
          <w:sz w:val="22"/>
          <w:szCs w:val="22"/>
          <w:u w:val="single"/>
        </w:rPr>
        <w:t>A.) Nemzeti vagyonba tartozó befektetett eszközök:</w:t>
      </w:r>
    </w:p>
    <w:p w:rsidR="009D464C" w:rsidRPr="001F7F0E" w:rsidRDefault="009D464C">
      <w:pPr>
        <w:jc w:val="both"/>
        <w:rPr>
          <w:b/>
          <w:sz w:val="22"/>
          <w:szCs w:val="22"/>
          <w:u w:val="single"/>
        </w:rPr>
      </w:pPr>
    </w:p>
    <w:p w:rsidR="002B65BE" w:rsidRPr="001F7F0E" w:rsidRDefault="002B65BE">
      <w:pPr>
        <w:jc w:val="both"/>
        <w:rPr>
          <w:sz w:val="22"/>
          <w:szCs w:val="22"/>
        </w:rPr>
      </w:pPr>
      <w:r w:rsidRPr="001F7F0E">
        <w:rPr>
          <w:b/>
          <w:sz w:val="22"/>
          <w:szCs w:val="22"/>
        </w:rPr>
        <w:t>1. Immateriális javak</w:t>
      </w:r>
    </w:p>
    <w:p w:rsidR="002B65BE" w:rsidRPr="001F7F0E" w:rsidRDefault="002B65BE">
      <w:pPr>
        <w:jc w:val="both"/>
        <w:rPr>
          <w:sz w:val="22"/>
          <w:szCs w:val="22"/>
        </w:rPr>
      </w:pPr>
    </w:p>
    <w:p w:rsidR="00FE3EA7" w:rsidRDefault="002B65BE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Az immateriális javak állománya az eszközállományból </w:t>
      </w:r>
      <w:r w:rsidR="00362DD4">
        <w:rPr>
          <w:sz w:val="22"/>
          <w:szCs w:val="22"/>
        </w:rPr>
        <w:t>minimális</w:t>
      </w:r>
      <w:r w:rsidRPr="001F7F0E">
        <w:rPr>
          <w:sz w:val="22"/>
          <w:szCs w:val="22"/>
        </w:rPr>
        <w:t xml:space="preserve"> mértéket képvisel. Az előző évvel összevetve </w:t>
      </w:r>
      <w:r w:rsidR="00456061">
        <w:rPr>
          <w:sz w:val="22"/>
          <w:szCs w:val="22"/>
        </w:rPr>
        <w:t>7026</w:t>
      </w:r>
      <w:r w:rsidR="009429D0" w:rsidRPr="001F7F0E">
        <w:rPr>
          <w:sz w:val="22"/>
          <w:szCs w:val="22"/>
        </w:rPr>
        <w:t xml:space="preserve"> e</w:t>
      </w:r>
      <w:r w:rsidRPr="001F7F0E">
        <w:rPr>
          <w:sz w:val="22"/>
          <w:szCs w:val="22"/>
        </w:rPr>
        <w:t xml:space="preserve"> Ft-ról </w:t>
      </w:r>
      <w:r w:rsidR="00456061">
        <w:rPr>
          <w:sz w:val="22"/>
          <w:szCs w:val="22"/>
        </w:rPr>
        <w:t>19 097</w:t>
      </w:r>
      <w:r w:rsidRPr="001F7F0E">
        <w:rPr>
          <w:sz w:val="22"/>
          <w:szCs w:val="22"/>
        </w:rPr>
        <w:t xml:space="preserve"> e Ft-ra </w:t>
      </w:r>
      <w:r w:rsidR="00456061">
        <w:rPr>
          <w:sz w:val="22"/>
          <w:szCs w:val="22"/>
        </w:rPr>
        <w:t>nőtt</w:t>
      </w:r>
      <w:r w:rsidR="009700E0">
        <w:rPr>
          <w:sz w:val="22"/>
          <w:szCs w:val="22"/>
        </w:rPr>
        <w:t>,</w:t>
      </w:r>
      <w:r w:rsidR="002A5A0E" w:rsidRPr="001F7F0E">
        <w:rPr>
          <w:sz w:val="22"/>
          <w:szCs w:val="22"/>
        </w:rPr>
        <w:t xml:space="preserve"> mert </w:t>
      </w:r>
      <w:r w:rsidR="00CC7A3D" w:rsidRPr="001F7F0E">
        <w:rPr>
          <w:sz w:val="22"/>
          <w:szCs w:val="22"/>
        </w:rPr>
        <w:t xml:space="preserve">az aktiválás összege </w:t>
      </w:r>
      <w:r w:rsidR="008D1B92">
        <w:rPr>
          <w:sz w:val="22"/>
          <w:szCs w:val="22"/>
        </w:rPr>
        <w:t>nagyobb</w:t>
      </w:r>
      <w:r w:rsidR="00CC7A3D" w:rsidRPr="001F7F0E">
        <w:rPr>
          <w:sz w:val="22"/>
          <w:szCs w:val="22"/>
        </w:rPr>
        <w:t xml:space="preserve"> volt, mint az </w:t>
      </w:r>
      <w:r w:rsidR="00CC7A3D" w:rsidRPr="000F44B5">
        <w:rPr>
          <w:sz w:val="22"/>
          <w:szCs w:val="22"/>
        </w:rPr>
        <w:t xml:space="preserve">elszámolt értékcsökkenés. </w:t>
      </w:r>
      <w:r w:rsidR="000F44B5" w:rsidRPr="000F44B5">
        <w:rPr>
          <w:sz w:val="22"/>
          <w:szCs w:val="22"/>
        </w:rPr>
        <w:t>A</w:t>
      </w:r>
      <w:r w:rsidR="000F44B5">
        <w:rPr>
          <w:sz w:val="22"/>
          <w:szCs w:val="22"/>
        </w:rPr>
        <w:t xml:space="preserve">z önkormányzatnál </w:t>
      </w:r>
      <w:r w:rsidR="00C63DF7">
        <w:rPr>
          <w:sz w:val="22"/>
          <w:szCs w:val="22"/>
        </w:rPr>
        <w:t>pályázathoz kapcsolódóan került aktiválásra egy vízgazdálkodási terv 7 150 e Ft értékben, illetve a fürdőfejlesztéshez kapcsolódóan 13 900 e Ft értékben, illetve a</w:t>
      </w:r>
      <w:r w:rsidR="000F44B5">
        <w:rPr>
          <w:sz w:val="22"/>
          <w:szCs w:val="22"/>
        </w:rPr>
        <w:t xml:space="preserve"> </w:t>
      </w:r>
      <w:r w:rsidR="00CC7A3D" w:rsidRPr="00C63DF7">
        <w:rPr>
          <w:sz w:val="22"/>
          <w:szCs w:val="22"/>
        </w:rPr>
        <w:t>településre</w:t>
      </w:r>
      <w:r w:rsidR="007B448A" w:rsidRPr="00C63DF7">
        <w:rPr>
          <w:sz w:val="22"/>
          <w:szCs w:val="22"/>
        </w:rPr>
        <w:t xml:space="preserve">ndezési terv </w:t>
      </w:r>
      <w:r w:rsidR="00C63DF7" w:rsidRPr="00C63DF7">
        <w:rPr>
          <w:sz w:val="22"/>
          <w:szCs w:val="22"/>
        </w:rPr>
        <w:t>2</w:t>
      </w:r>
      <w:r w:rsidR="000F44B5" w:rsidRPr="00C63DF7">
        <w:rPr>
          <w:sz w:val="22"/>
          <w:szCs w:val="22"/>
        </w:rPr>
        <w:t>00 e Ft összegben került aktiválásra</w:t>
      </w:r>
      <w:r w:rsidR="00FE3EA7">
        <w:rPr>
          <w:sz w:val="22"/>
          <w:szCs w:val="22"/>
        </w:rPr>
        <w:t>.</w:t>
      </w:r>
      <w:r w:rsidR="00CA55C1">
        <w:rPr>
          <w:sz w:val="22"/>
          <w:szCs w:val="22"/>
        </w:rPr>
        <w:t xml:space="preserve"> </w:t>
      </w:r>
    </w:p>
    <w:p w:rsidR="00217C1B" w:rsidRPr="001F7F0E" w:rsidRDefault="00F25761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 </w:t>
      </w:r>
    </w:p>
    <w:p w:rsidR="002B65BE" w:rsidRPr="001F7F0E" w:rsidRDefault="002B65BE">
      <w:pPr>
        <w:jc w:val="both"/>
        <w:rPr>
          <w:sz w:val="22"/>
          <w:szCs w:val="22"/>
        </w:rPr>
      </w:pPr>
      <w:r w:rsidRPr="001F7F0E">
        <w:rPr>
          <w:b/>
          <w:sz w:val="22"/>
          <w:szCs w:val="22"/>
        </w:rPr>
        <w:t>2. Tárgyi eszközök</w:t>
      </w:r>
      <w:r w:rsidRPr="001F7F0E">
        <w:rPr>
          <w:sz w:val="22"/>
          <w:szCs w:val="22"/>
        </w:rPr>
        <w:t>:</w:t>
      </w:r>
    </w:p>
    <w:p w:rsidR="00217C1B" w:rsidRPr="001F7F0E" w:rsidRDefault="00217C1B">
      <w:pPr>
        <w:jc w:val="both"/>
        <w:rPr>
          <w:sz w:val="22"/>
          <w:szCs w:val="22"/>
        </w:rPr>
      </w:pPr>
    </w:p>
    <w:p w:rsidR="00EE7F3F" w:rsidRDefault="00217C1B" w:rsidP="00217C1B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 </w:t>
      </w:r>
      <w:r w:rsidR="00F25761" w:rsidRPr="001F7F0E">
        <w:rPr>
          <w:sz w:val="22"/>
          <w:szCs w:val="22"/>
        </w:rPr>
        <w:t>tárgyi eszközök</w:t>
      </w:r>
      <w:r w:rsidR="00E17916" w:rsidRPr="001F7F0E">
        <w:rPr>
          <w:sz w:val="22"/>
          <w:szCs w:val="22"/>
        </w:rPr>
        <w:t xml:space="preserve"> nettó értéke </w:t>
      </w:r>
      <w:r w:rsidR="008D1B92">
        <w:rPr>
          <w:sz w:val="22"/>
          <w:szCs w:val="22"/>
        </w:rPr>
        <w:t>10 886 127</w:t>
      </w:r>
      <w:r w:rsidR="00E17916" w:rsidRPr="001F7F0E">
        <w:rPr>
          <w:sz w:val="22"/>
          <w:szCs w:val="22"/>
        </w:rPr>
        <w:t xml:space="preserve">e Ft-ról </w:t>
      </w:r>
      <w:r w:rsidR="008D1B92">
        <w:rPr>
          <w:sz w:val="22"/>
          <w:szCs w:val="22"/>
        </w:rPr>
        <w:t>11 258 934</w:t>
      </w:r>
      <w:r w:rsidR="009F2E52" w:rsidRPr="001F7F0E">
        <w:rPr>
          <w:sz w:val="22"/>
          <w:szCs w:val="22"/>
        </w:rPr>
        <w:t xml:space="preserve"> </w:t>
      </w:r>
      <w:r w:rsidR="00877811" w:rsidRPr="001F7F0E">
        <w:rPr>
          <w:sz w:val="22"/>
          <w:szCs w:val="22"/>
        </w:rPr>
        <w:t>e</w:t>
      </w:r>
      <w:r w:rsidR="00E17916" w:rsidRPr="001F7F0E">
        <w:rPr>
          <w:sz w:val="22"/>
          <w:szCs w:val="22"/>
        </w:rPr>
        <w:t xml:space="preserve"> Ft-ra változott, azaz</w:t>
      </w:r>
      <w:r w:rsidRPr="001F7F0E">
        <w:rPr>
          <w:sz w:val="22"/>
          <w:szCs w:val="22"/>
        </w:rPr>
        <w:t xml:space="preserve"> </w:t>
      </w:r>
      <w:r w:rsidR="008D1B92">
        <w:rPr>
          <w:sz w:val="22"/>
          <w:szCs w:val="22"/>
        </w:rPr>
        <w:t>372 807</w:t>
      </w:r>
      <w:r w:rsidR="00E17916" w:rsidRPr="001F7F0E">
        <w:rPr>
          <w:sz w:val="22"/>
          <w:szCs w:val="22"/>
        </w:rPr>
        <w:t xml:space="preserve"> e</w:t>
      </w:r>
      <w:r w:rsidRPr="001F7F0E">
        <w:rPr>
          <w:sz w:val="22"/>
          <w:szCs w:val="22"/>
        </w:rPr>
        <w:t xml:space="preserve"> Ft-</w:t>
      </w:r>
      <w:r w:rsidR="002B4AB8" w:rsidRPr="001F7F0E">
        <w:rPr>
          <w:sz w:val="22"/>
          <w:szCs w:val="22"/>
        </w:rPr>
        <w:t xml:space="preserve">tal </w:t>
      </w:r>
      <w:r w:rsidR="00E17916" w:rsidRPr="001F7F0E">
        <w:rPr>
          <w:sz w:val="22"/>
          <w:szCs w:val="22"/>
        </w:rPr>
        <w:t>növekedett</w:t>
      </w:r>
      <w:r w:rsidR="00E17916" w:rsidRPr="00ED3A6D">
        <w:rPr>
          <w:sz w:val="22"/>
          <w:szCs w:val="22"/>
        </w:rPr>
        <w:t>. A befejezetlen beruházások, felújítások értéke</w:t>
      </w:r>
      <w:r w:rsidR="009F2E52" w:rsidRPr="00ED3A6D">
        <w:rPr>
          <w:sz w:val="22"/>
          <w:szCs w:val="22"/>
        </w:rPr>
        <w:t xml:space="preserve"> </w:t>
      </w:r>
      <w:r w:rsidR="00293CD8">
        <w:rPr>
          <w:sz w:val="22"/>
          <w:szCs w:val="22"/>
        </w:rPr>
        <w:t>639 584</w:t>
      </w:r>
      <w:r w:rsidR="00E17916" w:rsidRPr="00ED3A6D">
        <w:rPr>
          <w:sz w:val="22"/>
          <w:szCs w:val="22"/>
        </w:rPr>
        <w:t xml:space="preserve"> e Ft-tal</w:t>
      </w:r>
      <w:r w:rsidR="00023FBE" w:rsidRPr="00ED3A6D">
        <w:rPr>
          <w:sz w:val="22"/>
          <w:szCs w:val="22"/>
        </w:rPr>
        <w:t xml:space="preserve"> </w:t>
      </w:r>
      <w:r w:rsidR="00ED3A6D" w:rsidRPr="00ED3A6D">
        <w:rPr>
          <w:sz w:val="22"/>
          <w:szCs w:val="22"/>
        </w:rPr>
        <w:t>csökkent</w:t>
      </w:r>
      <w:r w:rsidR="00E17916" w:rsidRPr="00ED3A6D">
        <w:rPr>
          <w:sz w:val="22"/>
          <w:szCs w:val="22"/>
        </w:rPr>
        <w:t>, az ingatlanok nettó értéke</w:t>
      </w:r>
      <w:r w:rsidR="00877811" w:rsidRPr="00ED3A6D">
        <w:rPr>
          <w:sz w:val="22"/>
          <w:szCs w:val="22"/>
        </w:rPr>
        <w:t xml:space="preserve"> </w:t>
      </w:r>
      <w:r w:rsidR="00293CD8" w:rsidRPr="00ED3A6D">
        <w:rPr>
          <w:sz w:val="22"/>
          <w:szCs w:val="22"/>
        </w:rPr>
        <w:t>9 537</w:t>
      </w:r>
      <w:r w:rsidR="00293CD8">
        <w:rPr>
          <w:sz w:val="22"/>
          <w:szCs w:val="22"/>
        </w:rPr>
        <w:t> </w:t>
      </w:r>
      <w:r w:rsidR="00293CD8" w:rsidRPr="00ED3A6D">
        <w:rPr>
          <w:sz w:val="22"/>
          <w:szCs w:val="22"/>
        </w:rPr>
        <w:t xml:space="preserve">660 </w:t>
      </w:r>
      <w:r w:rsidR="00877811" w:rsidRPr="00ED3A6D">
        <w:rPr>
          <w:sz w:val="22"/>
          <w:szCs w:val="22"/>
        </w:rPr>
        <w:t xml:space="preserve">e Ft-ról </w:t>
      </w:r>
      <w:r w:rsidR="00293CD8">
        <w:rPr>
          <w:sz w:val="22"/>
          <w:szCs w:val="22"/>
        </w:rPr>
        <w:t>10 524 725</w:t>
      </w:r>
      <w:r w:rsidR="000F2E23" w:rsidRPr="00ED3A6D">
        <w:rPr>
          <w:sz w:val="22"/>
          <w:szCs w:val="22"/>
        </w:rPr>
        <w:t xml:space="preserve"> </w:t>
      </w:r>
      <w:r w:rsidR="00877811" w:rsidRPr="00ED3A6D">
        <w:rPr>
          <w:sz w:val="22"/>
          <w:szCs w:val="22"/>
        </w:rPr>
        <w:t>e Ft-</w:t>
      </w:r>
      <w:r w:rsidR="00E17916" w:rsidRPr="00ED3A6D">
        <w:rPr>
          <w:sz w:val="22"/>
          <w:szCs w:val="22"/>
        </w:rPr>
        <w:t xml:space="preserve"> </w:t>
      </w:r>
      <w:r w:rsidR="00877811" w:rsidRPr="00ED3A6D">
        <w:rPr>
          <w:sz w:val="22"/>
          <w:szCs w:val="22"/>
        </w:rPr>
        <w:t xml:space="preserve">ra változott, azaz </w:t>
      </w:r>
      <w:r w:rsidR="00293CD8">
        <w:rPr>
          <w:sz w:val="22"/>
          <w:szCs w:val="22"/>
        </w:rPr>
        <w:t>987 065</w:t>
      </w:r>
      <w:r w:rsidR="00877811" w:rsidRPr="00ED3A6D">
        <w:rPr>
          <w:sz w:val="22"/>
          <w:szCs w:val="22"/>
        </w:rPr>
        <w:t xml:space="preserve"> e Ft-tal </w:t>
      </w:r>
      <w:r w:rsidR="00ED3A6D" w:rsidRPr="00ED3A6D">
        <w:rPr>
          <w:sz w:val="22"/>
          <w:szCs w:val="22"/>
        </w:rPr>
        <w:t>nőtt</w:t>
      </w:r>
      <w:r w:rsidR="00ED3A6D">
        <w:rPr>
          <w:sz w:val="22"/>
          <w:szCs w:val="22"/>
        </w:rPr>
        <w:t>, mert az elkészült és állományba vett beruházások jóval meghaladták az állomány csökkenéseket.</w:t>
      </w:r>
    </w:p>
    <w:p w:rsidR="00ED3A6D" w:rsidRPr="001F7F0E" w:rsidRDefault="00ED3A6D" w:rsidP="00217C1B">
      <w:pPr>
        <w:jc w:val="both"/>
        <w:rPr>
          <w:sz w:val="22"/>
          <w:szCs w:val="22"/>
        </w:rPr>
      </w:pPr>
    </w:p>
    <w:p w:rsidR="009700E0" w:rsidRDefault="00E17916" w:rsidP="00217C1B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 Az </w:t>
      </w:r>
      <w:r w:rsidRPr="001F7F0E">
        <w:rPr>
          <w:b/>
          <w:sz w:val="22"/>
          <w:szCs w:val="22"/>
        </w:rPr>
        <w:t>ingatlanoknál</w:t>
      </w:r>
      <w:r w:rsidRPr="001F7F0E">
        <w:rPr>
          <w:sz w:val="22"/>
          <w:szCs w:val="22"/>
        </w:rPr>
        <w:t xml:space="preserve"> </w:t>
      </w:r>
      <w:r w:rsidR="00CC7A3D" w:rsidRPr="001F7F0E">
        <w:rPr>
          <w:sz w:val="22"/>
          <w:szCs w:val="22"/>
        </w:rPr>
        <w:t xml:space="preserve">az </w:t>
      </w:r>
      <w:r w:rsidR="00EE7F3F" w:rsidRPr="000D0869">
        <w:rPr>
          <w:sz w:val="22"/>
          <w:szCs w:val="22"/>
        </w:rPr>
        <w:t>aktiválás</w:t>
      </w:r>
      <w:r w:rsidR="00CC7A3D" w:rsidRPr="000D0869">
        <w:rPr>
          <w:sz w:val="22"/>
          <w:szCs w:val="22"/>
        </w:rPr>
        <w:t>ok közül</w:t>
      </w:r>
      <w:r w:rsidR="00EE7F3F" w:rsidRPr="001F7F0E">
        <w:rPr>
          <w:sz w:val="22"/>
          <w:szCs w:val="22"/>
        </w:rPr>
        <w:t xml:space="preserve"> </w:t>
      </w:r>
      <w:r w:rsidR="00227B13" w:rsidRPr="001F7F0E">
        <w:rPr>
          <w:sz w:val="22"/>
          <w:szCs w:val="22"/>
        </w:rPr>
        <w:t xml:space="preserve">a legnagyobb mértékű a </w:t>
      </w:r>
      <w:r w:rsidR="00112194">
        <w:rPr>
          <w:sz w:val="22"/>
          <w:szCs w:val="22"/>
        </w:rPr>
        <w:t>1837/2018-as Kormányh</w:t>
      </w:r>
      <w:r w:rsidR="009700E0">
        <w:rPr>
          <w:sz w:val="22"/>
          <w:szCs w:val="22"/>
        </w:rPr>
        <w:t xml:space="preserve">atározat alapján </w:t>
      </w:r>
      <w:r w:rsidR="00112194">
        <w:rPr>
          <w:sz w:val="22"/>
          <w:szCs w:val="22"/>
        </w:rPr>
        <w:t>elkészült</w:t>
      </w:r>
      <w:r w:rsidR="009700E0">
        <w:rPr>
          <w:sz w:val="22"/>
          <w:szCs w:val="22"/>
        </w:rPr>
        <w:t xml:space="preserve"> medence</w:t>
      </w:r>
      <w:r w:rsidR="00C63DF7">
        <w:rPr>
          <w:sz w:val="22"/>
          <w:szCs w:val="22"/>
        </w:rPr>
        <w:t xml:space="preserve">csarnok pótmunka 86 687 e Ft, valamint a külső gyermekvilág 767 540 e Ft-os aktiválása volt. </w:t>
      </w:r>
      <w:r w:rsidR="001B188D">
        <w:rPr>
          <w:sz w:val="22"/>
          <w:szCs w:val="22"/>
        </w:rPr>
        <w:t>E</w:t>
      </w:r>
      <w:r w:rsidR="00C63DF7">
        <w:rPr>
          <w:sz w:val="22"/>
          <w:szCs w:val="22"/>
        </w:rPr>
        <w:t>zen kívül aktiválásra került az Ipari Park beruházás</w:t>
      </w:r>
      <w:r w:rsidR="00ED3A6D">
        <w:rPr>
          <w:sz w:val="22"/>
          <w:szCs w:val="22"/>
        </w:rPr>
        <w:t> </w:t>
      </w:r>
      <w:r w:rsidR="001B188D">
        <w:rPr>
          <w:sz w:val="22"/>
          <w:szCs w:val="22"/>
        </w:rPr>
        <w:t>374 626</w:t>
      </w:r>
      <w:r w:rsidR="009700E0">
        <w:rPr>
          <w:sz w:val="22"/>
          <w:szCs w:val="22"/>
        </w:rPr>
        <w:t xml:space="preserve"> </w:t>
      </w:r>
      <w:r w:rsidR="00227B13" w:rsidRPr="001F7F0E">
        <w:rPr>
          <w:sz w:val="22"/>
          <w:szCs w:val="22"/>
        </w:rPr>
        <w:t>e Ft összegben</w:t>
      </w:r>
      <w:r w:rsidR="00CC7A3D" w:rsidRPr="001F7F0E">
        <w:rPr>
          <w:sz w:val="22"/>
          <w:szCs w:val="22"/>
        </w:rPr>
        <w:t>.</w:t>
      </w:r>
      <w:r w:rsidR="00227B13" w:rsidRPr="001F7F0E">
        <w:rPr>
          <w:sz w:val="22"/>
          <w:szCs w:val="22"/>
        </w:rPr>
        <w:t xml:space="preserve"> </w:t>
      </w:r>
      <w:r w:rsidR="001B188D">
        <w:rPr>
          <w:sz w:val="22"/>
          <w:szCs w:val="22"/>
        </w:rPr>
        <w:t xml:space="preserve">A megrongálódott Petőfi Sándor utcai szennyvízvezeték helyreállításának bekerülési érték 20 344 e Ft volt.  A skanzen bekerülési értéke 39 943 e Ft volt. </w:t>
      </w:r>
      <w:r w:rsidR="009700E0">
        <w:rPr>
          <w:sz w:val="22"/>
          <w:szCs w:val="22"/>
        </w:rPr>
        <w:t>A Művelődési Háznál</w:t>
      </w:r>
      <w:r w:rsidR="00CC7A3D" w:rsidRPr="001F7F0E">
        <w:rPr>
          <w:sz w:val="22"/>
          <w:szCs w:val="22"/>
        </w:rPr>
        <w:t xml:space="preserve"> </w:t>
      </w:r>
      <w:r w:rsidR="006A06C8">
        <w:rPr>
          <w:sz w:val="22"/>
          <w:szCs w:val="22"/>
        </w:rPr>
        <w:t>36 251</w:t>
      </w:r>
      <w:r w:rsidR="00227B13" w:rsidRPr="001F7F0E">
        <w:rPr>
          <w:sz w:val="22"/>
          <w:szCs w:val="22"/>
        </w:rPr>
        <w:t xml:space="preserve"> e Ft értékben tö</w:t>
      </w:r>
      <w:r w:rsidR="00660901">
        <w:rPr>
          <w:sz w:val="22"/>
          <w:szCs w:val="22"/>
        </w:rPr>
        <w:t xml:space="preserve">rténtek </w:t>
      </w:r>
      <w:r w:rsidR="009700E0">
        <w:rPr>
          <w:sz w:val="22"/>
          <w:szCs w:val="22"/>
        </w:rPr>
        <w:t xml:space="preserve">beruházások, </w:t>
      </w:r>
      <w:r w:rsidR="00660901">
        <w:rPr>
          <w:sz w:val="22"/>
          <w:szCs w:val="22"/>
        </w:rPr>
        <w:t>felújítások,</w:t>
      </w:r>
      <w:r w:rsidR="009700E0">
        <w:rPr>
          <w:sz w:val="22"/>
          <w:szCs w:val="22"/>
        </w:rPr>
        <w:t xml:space="preserve"> többek között elkészült a lépcsőlift, valamint villamossági felújítás történt.</w:t>
      </w:r>
      <w:r w:rsidR="00660901">
        <w:rPr>
          <w:sz w:val="22"/>
          <w:szCs w:val="22"/>
        </w:rPr>
        <w:t xml:space="preserve"> </w:t>
      </w:r>
      <w:r w:rsidR="009700E0">
        <w:rPr>
          <w:sz w:val="22"/>
          <w:szCs w:val="22"/>
        </w:rPr>
        <w:t>Az óvoda felújítása 16 297 e Ft-tal növelte az intézmény ingatlanának értékét.</w:t>
      </w:r>
      <w:r w:rsidR="009700E0" w:rsidRPr="009700E0">
        <w:rPr>
          <w:sz w:val="22"/>
          <w:szCs w:val="22"/>
        </w:rPr>
        <w:t xml:space="preserve"> </w:t>
      </w:r>
      <w:r w:rsidR="009700E0">
        <w:rPr>
          <w:sz w:val="22"/>
          <w:szCs w:val="22"/>
        </w:rPr>
        <w:t>Ezeken kívül több kisebb mértékű aktiválás történt.</w:t>
      </w:r>
    </w:p>
    <w:p w:rsidR="00227B13" w:rsidRDefault="009700E0" w:rsidP="00217C1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</w:t>
      </w:r>
      <w:r w:rsidR="003D722A">
        <w:rPr>
          <w:sz w:val="22"/>
          <w:szCs w:val="22"/>
        </w:rPr>
        <w:t xml:space="preserve">év folyamán történt </w:t>
      </w:r>
      <w:r>
        <w:rPr>
          <w:sz w:val="22"/>
          <w:szCs w:val="22"/>
        </w:rPr>
        <w:t>ingatlan értékesítések könyv szerinti értéke, valamint az elszámolt értékcsökkenés csökkentették az állomány összegét.</w:t>
      </w:r>
    </w:p>
    <w:p w:rsidR="008733F6" w:rsidRPr="001F7F0E" w:rsidRDefault="008733F6" w:rsidP="00217C1B">
      <w:pPr>
        <w:jc w:val="both"/>
        <w:rPr>
          <w:sz w:val="22"/>
          <w:szCs w:val="22"/>
        </w:rPr>
      </w:pPr>
    </w:p>
    <w:p w:rsidR="00A039A9" w:rsidRDefault="00E17916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 </w:t>
      </w:r>
      <w:r w:rsidRPr="001F7F0E">
        <w:rPr>
          <w:b/>
          <w:sz w:val="22"/>
          <w:szCs w:val="22"/>
        </w:rPr>
        <w:t>gépek berendezések</w:t>
      </w:r>
      <w:r w:rsidR="003C3904" w:rsidRPr="001F7F0E">
        <w:rPr>
          <w:b/>
          <w:sz w:val="22"/>
          <w:szCs w:val="22"/>
        </w:rPr>
        <w:t xml:space="preserve">, felszerelések, </w:t>
      </w:r>
      <w:r w:rsidR="008748CB" w:rsidRPr="001F7F0E">
        <w:rPr>
          <w:b/>
          <w:sz w:val="22"/>
          <w:szCs w:val="22"/>
        </w:rPr>
        <w:t xml:space="preserve">járművek </w:t>
      </w:r>
      <w:r w:rsidR="008748CB" w:rsidRPr="001F7F0E">
        <w:rPr>
          <w:sz w:val="22"/>
          <w:szCs w:val="22"/>
        </w:rPr>
        <w:t>nettó</w:t>
      </w:r>
      <w:r w:rsidR="00A326C3" w:rsidRPr="001F7F0E">
        <w:rPr>
          <w:sz w:val="22"/>
          <w:szCs w:val="22"/>
        </w:rPr>
        <w:t xml:space="preserve"> </w:t>
      </w:r>
      <w:r w:rsidRPr="001F7F0E">
        <w:rPr>
          <w:sz w:val="22"/>
          <w:szCs w:val="22"/>
        </w:rPr>
        <w:t>értéke</w:t>
      </w:r>
      <w:r w:rsidR="00EE7F3F" w:rsidRPr="001F7F0E">
        <w:rPr>
          <w:sz w:val="22"/>
          <w:szCs w:val="22"/>
        </w:rPr>
        <w:t xml:space="preserve"> </w:t>
      </w:r>
      <w:r w:rsidR="008733F6">
        <w:rPr>
          <w:sz w:val="22"/>
          <w:szCs w:val="22"/>
        </w:rPr>
        <w:t xml:space="preserve">2019 decemberében </w:t>
      </w:r>
      <w:r w:rsidR="006861CC" w:rsidRPr="001F7F0E">
        <w:rPr>
          <w:sz w:val="22"/>
          <w:szCs w:val="22"/>
        </w:rPr>
        <w:t>144</w:t>
      </w:r>
      <w:r w:rsidR="008B20B3" w:rsidRPr="001F7F0E">
        <w:rPr>
          <w:sz w:val="22"/>
          <w:szCs w:val="22"/>
        </w:rPr>
        <w:t> </w:t>
      </w:r>
      <w:r w:rsidR="006861CC" w:rsidRPr="001F7F0E">
        <w:rPr>
          <w:sz w:val="22"/>
          <w:szCs w:val="22"/>
        </w:rPr>
        <w:t>547</w:t>
      </w:r>
      <w:r w:rsidR="008B20B3" w:rsidRPr="001F7F0E">
        <w:rPr>
          <w:sz w:val="22"/>
          <w:szCs w:val="22"/>
        </w:rPr>
        <w:t xml:space="preserve"> </w:t>
      </w:r>
      <w:r w:rsidR="003C3904" w:rsidRPr="001F7F0E">
        <w:rPr>
          <w:sz w:val="22"/>
          <w:szCs w:val="22"/>
        </w:rPr>
        <w:t xml:space="preserve">eFt, </w:t>
      </w:r>
      <w:r w:rsidR="008733F6">
        <w:rPr>
          <w:sz w:val="22"/>
          <w:szCs w:val="22"/>
        </w:rPr>
        <w:t>2020</w:t>
      </w:r>
      <w:r w:rsidR="008067A1">
        <w:rPr>
          <w:sz w:val="22"/>
          <w:szCs w:val="22"/>
        </w:rPr>
        <w:t>-ban</w:t>
      </w:r>
      <w:r w:rsidR="003C3904" w:rsidRPr="001F7F0E">
        <w:rPr>
          <w:sz w:val="22"/>
          <w:szCs w:val="22"/>
        </w:rPr>
        <w:t xml:space="preserve"> </w:t>
      </w:r>
      <w:r w:rsidR="006861CC" w:rsidRPr="001F7F0E">
        <w:rPr>
          <w:sz w:val="22"/>
          <w:szCs w:val="22"/>
        </w:rPr>
        <w:t>132 148</w:t>
      </w:r>
      <w:r w:rsidR="00EE7F3F" w:rsidRPr="001F7F0E">
        <w:rPr>
          <w:sz w:val="22"/>
          <w:szCs w:val="22"/>
        </w:rPr>
        <w:t xml:space="preserve"> e Ft</w:t>
      </w:r>
      <w:r w:rsidR="008733F6">
        <w:rPr>
          <w:sz w:val="22"/>
          <w:szCs w:val="22"/>
        </w:rPr>
        <w:t xml:space="preserve"> volt, </w:t>
      </w:r>
      <w:r w:rsidR="00D76316">
        <w:rPr>
          <w:sz w:val="22"/>
          <w:szCs w:val="22"/>
        </w:rPr>
        <w:t>202</w:t>
      </w:r>
      <w:r w:rsidR="00044E40">
        <w:rPr>
          <w:sz w:val="22"/>
          <w:szCs w:val="22"/>
        </w:rPr>
        <w:t>1-ben</w:t>
      </w:r>
      <w:r w:rsidR="008067A1">
        <w:rPr>
          <w:sz w:val="22"/>
          <w:szCs w:val="22"/>
        </w:rPr>
        <w:t xml:space="preserve"> 122 365e Ft volt, </w:t>
      </w:r>
      <w:r w:rsidR="00044E40">
        <w:rPr>
          <w:sz w:val="22"/>
          <w:szCs w:val="22"/>
        </w:rPr>
        <w:t>2022-ben 147</w:t>
      </w:r>
      <w:r w:rsidR="001B188D">
        <w:rPr>
          <w:sz w:val="22"/>
          <w:szCs w:val="22"/>
        </w:rPr>
        <w:t> </w:t>
      </w:r>
      <w:r w:rsidR="00044E40">
        <w:rPr>
          <w:sz w:val="22"/>
          <w:szCs w:val="22"/>
        </w:rPr>
        <w:t>691</w:t>
      </w:r>
      <w:r w:rsidR="001B188D">
        <w:rPr>
          <w:sz w:val="22"/>
          <w:szCs w:val="22"/>
        </w:rPr>
        <w:t xml:space="preserve"> </w:t>
      </w:r>
      <w:r w:rsidR="00044E40">
        <w:rPr>
          <w:sz w:val="22"/>
          <w:szCs w:val="22"/>
        </w:rPr>
        <w:t>e Ft lett, azaz 25 326</w:t>
      </w:r>
      <w:r w:rsidR="008067A1">
        <w:rPr>
          <w:sz w:val="22"/>
          <w:szCs w:val="22"/>
        </w:rPr>
        <w:t xml:space="preserve"> Ft-tal </w:t>
      </w:r>
      <w:r w:rsidR="00044E40">
        <w:rPr>
          <w:sz w:val="22"/>
          <w:szCs w:val="22"/>
        </w:rPr>
        <w:t>nőtt</w:t>
      </w:r>
      <w:r w:rsidR="008067A1">
        <w:rPr>
          <w:sz w:val="22"/>
          <w:szCs w:val="22"/>
        </w:rPr>
        <w:t xml:space="preserve"> a mérleg szerinti értéke.</w:t>
      </w:r>
      <w:r w:rsidR="006861CC" w:rsidRPr="001F7F0E">
        <w:rPr>
          <w:sz w:val="22"/>
          <w:szCs w:val="22"/>
        </w:rPr>
        <w:t xml:space="preserve"> </w:t>
      </w:r>
      <w:r w:rsidR="001B188D">
        <w:rPr>
          <w:sz w:val="22"/>
          <w:szCs w:val="22"/>
        </w:rPr>
        <w:t>Az eszközök állománya elsősorban szintén a pályázatokhoz kapcsolódóan nőtt meg. A Fürdőben 21 767 e Ft értékben, a Zöldváros projekt kapcsán a beszerzésre került rendezvény sátrak 15 400 e Ft-tal növelték meg az állomány értékét. A Skanzen beruházás játszótéri eszközei és mobilszínpad beszerzése 4 529 és 4627 e Ft bekerülési értékű volt.</w:t>
      </w:r>
      <w:r w:rsidR="000D0869">
        <w:rPr>
          <w:sz w:val="22"/>
          <w:szCs w:val="22"/>
        </w:rPr>
        <w:t xml:space="preserve"> Az értékcsökkenés itt is csökkentette az állomány értékét.</w:t>
      </w:r>
      <w:r w:rsidR="001B188D">
        <w:rPr>
          <w:sz w:val="22"/>
          <w:szCs w:val="22"/>
        </w:rPr>
        <w:t xml:space="preserve"> </w:t>
      </w:r>
    </w:p>
    <w:p w:rsidR="008067A1" w:rsidRPr="001F7F0E" w:rsidRDefault="008067A1">
      <w:pPr>
        <w:jc w:val="both"/>
        <w:rPr>
          <w:sz w:val="22"/>
          <w:szCs w:val="22"/>
        </w:rPr>
      </w:pPr>
    </w:p>
    <w:p w:rsidR="008067A1" w:rsidRPr="008067A1" w:rsidRDefault="002B65BE" w:rsidP="008067A1">
      <w:pPr>
        <w:pStyle w:val="Cmsor3"/>
      </w:pPr>
      <w:r w:rsidRPr="008067A1">
        <w:rPr>
          <w:sz w:val="22"/>
          <w:szCs w:val="22"/>
        </w:rPr>
        <w:t>3. Befektetett pénzügyi eszközök:</w:t>
      </w:r>
    </w:p>
    <w:p w:rsidR="002B65BE" w:rsidRPr="001F7F0E" w:rsidRDefault="002B65BE">
      <w:pPr>
        <w:rPr>
          <w:sz w:val="22"/>
          <w:szCs w:val="22"/>
        </w:rPr>
      </w:pPr>
    </w:p>
    <w:p w:rsidR="00B439F6" w:rsidRPr="001F7F0E" w:rsidRDefault="003D01C3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>A befektetett pénzügyi eszközök</w:t>
      </w:r>
      <w:r w:rsidR="003F6E1C" w:rsidRPr="001F7F0E">
        <w:rPr>
          <w:sz w:val="22"/>
          <w:szCs w:val="22"/>
        </w:rPr>
        <w:t xml:space="preserve"> </w:t>
      </w:r>
      <w:r w:rsidR="00957E47" w:rsidRPr="001F7F0E">
        <w:rPr>
          <w:sz w:val="22"/>
          <w:szCs w:val="22"/>
        </w:rPr>
        <w:t>értéke</w:t>
      </w:r>
      <w:r w:rsidRPr="001F7F0E">
        <w:rPr>
          <w:sz w:val="22"/>
          <w:szCs w:val="22"/>
        </w:rPr>
        <w:t xml:space="preserve"> </w:t>
      </w:r>
      <w:r w:rsidR="009E6E0A" w:rsidRPr="001F7F0E">
        <w:rPr>
          <w:sz w:val="22"/>
          <w:szCs w:val="22"/>
        </w:rPr>
        <w:t>2 138 </w:t>
      </w:r>
      <w:r w:rsidR="001303BB" w:rsidRPr="001F7F0E">
        <w:rPr>
          <w:sz w:val="22"/>
          <w:szCs w:val="22"/>
        </w:rPr>
        <w:t>37</w:t>
      </w:r>
      <w:r w:rsidR="00D91651" w:rsidRPr="001F7F0E">
        <w:rPr>
          <w:sz w:val="22"/>
          <w:szCs w:val="22"/>
        </w:rPr>
        <w:t>1</w:t>
      </w:r>
      <w:r w:rsidR="009E6E0A" w:rsidRPr="001F7F0E">
        <w:rPr>
          <w:sz w:val="22"/>
          <w:szCs w:val="22"/>
        </w:rPr>
        <w:t xml:space="preserve"> e Ft, melyből a legnagyobb értéket a Harkányi Gyógyfürdő</w:t>
      </w:r>
      <w:r w:rsidR="00E058FF" w:rsidRPr="001F7F0E">
        <w:rPr>
          <w:sz w:val="22"/>
          <w:szCs w:val="22"/>
        </w:rPr>
        <w:t xml:space="preserve"> </w:t>
      </w:r>
      <w:r w:rsidR="00D7739A" w:rsidRPr="001F7F0E">
        <w:rPr>
          <w:sz w:val="22"/>
          <w:szCs w:val="22"/>
        </w:rPr>
        <w:t>Z</w:t>
      </w:r>
      <w:r w:rsidR="00E058FF" w:rsidRPr="001F7F0E">
        <w:rPr>
          <w:sz w:val="22"/>
          <w:szCs w:val="22"/>
        </w:rPr>
        <w:t>RT-</w:t>
      </w:r>
      <w:r w:rsidR="00D7739A" w:rsidRPr="001F7F0E">
        <w:rPr>
          <w:sz w:val="22"/>
          <w:szCs w:val="22"/>
        </w:rPr>
        <w:t>ben</w:t>
      </w:r>
      <w:r w:rsidR="000F2E23" w:rsidRPr="001F7F0E">
        <w:rPr>
          <w:sz w:val="22"/>
          <w:szCs w:val="22"/>
        </w:rPr>
        <w:t xml:space="preserve"> </w:t>
      </w:r>
      <w:r w:rsidR="00E058FF" w:rsidRPr="001F7F0E">
        <w:rPr>
          <w:sz w:val="22"/>
          <w:szCs w:val="22"/>
        </w:rPr>
        <w:t>meglévő 2</w:t>
      </w:r>
      <w:r w:rsidR="009E6E0A" w:rsidRPr="001F7F0E">
        <w:rPr>
          <w:sz w:val="22"/>
          <w:szCs w:val="22"/>
        </w:rPr>
        <w:t> 132 700 e Ft értékű részvény tulajdon jelenti. (</w:t>
      </w:r>
      <w:r w:rsidR="00D20A06" w:rsidRPr="001F7F0E">
        <w:rPr>
          <w:sz w:val="22"/>
          <w:szCs w:val="22"/>
        </w:rPr>
        <w:t>22</w:t>
      </w:r>
      <w:r w:rsidR="009E6E0A" w:rsidRPr="001F7F0E">
        <w:rPr>
          <w:sz w:val="22"/>
          <w:szCs w:val="22"/>
        </w:rPr>
        <w:t>. sz. melléklet)</w:t>
      </w:r>
    </w:p>
    <w:p w:rsidR="00E444E5" w:rsidRPr="001F7F0E" w:rsidRDefault="00E444E5">
      <w:pPr>
        <w:jc w:val="both"/>
        <w:rPr>
          <w:sz w:val="22"/>
          <w:szCs w:val="22"/>
        </w:rPr>
      </w:pPr>
    </w:p>
    <w:p w:rsidR="002B65BE" w:rsidRPr="001F7F0E" w:rsidRDefault="002B65BE">
      <w:pPr>
        <w:jc w:val="both"/>
        <w:rPr>
          <w:b/>
          <w:color w:val="FF0000"/>
          <w:sz w:val="22"/>
          <w:szCs w:val="22"/>
        </w:rPr>
      </w:pPr>
      <w:r w:rsidRPr="001F7F0E">
        <w:rPr>
          <w:b/>
          <w:sz w:val="22"/>
          <w:szCs w:val="22"/>
          <w:u w:val="single"/>
        </w:rPr>
        <w:t>B.) Forgóeszközök</w:t>
      </w:r>
      <w:r w:rsidRPr="001F7F0E">
        <w:rPr>
          <w:b/>
          <w:sz w:val="22"/>
          <w:szCs w:val="22"/>
        </w:rPr>
        <w:t>:</w:t>
      </w:r>
    </w:p>
    <w:p w:rsidR="002B65BE" w:rsidRPr="001F7F0E" w:rsidRDefault="002B65BE">
      <w:pPr>
        <w:jc w:val="both"/>
        <w:rPr>
          <w:b/>
          <w:color w:val="FF0000"/>
          <w:sz w:val="22"/>
          <w:szCs w:val="22"/>
        </w:rPr>
      </w:pPr>
    </w:p>
    <w:p w:rsidR="008F5B93" w:rsidRDefault="002B65BE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lastRenderedPageBreak/>
        <w:t xml:space="preserve">A forgóeszközök állományát a készletek </w:t>
      </w:r>
      <w:r w:rsidR="00D1554F" w:rsidRPr="001F7F0E">
        <w:rPr>
          <w:sz w:val="22"/>
          <w:szCs w:val="22"/>
        </w:rPr>
        <w:t>alkotják</w:t>
      </w:r>
      <w:r w:rsidR="006556F6">
        <w:rPr>
          <w:sz w:val="22"/>
          <w:szCs w:val="22"/>
        </w:rPr>
        <w:t xml:space="preserve">. </w:t>
      </w:r>
      <w:r w:rsidR="00D76316">
        <w:rPr>
          <w:sz w:val="22"/>
          <w:szCs w:val="22"/>
        </w:rPr>
        <w:t>2022</w:t>
      </w:r>
      <w:r w:rsidR="006556F6">
        <w:rPr>
          <w:sz w:val="22"/>
          <w:szCs w:val="22"/>
        </w:rPr>
        <w:t>. év végi</w:t>
      </w:r>
      <w:r w:rsidR="00B32337" w:rsidRPr="001F7F0E">
        <w:rPr>
          <w:sz w:val="22"/>
          <w:szCs w:val="22"/>
        </w:rPr>
        <w:t xml:space="preserve"> készlet állomán</w:t>
      </w:r>
      <w:r w:rsidR="006556F6">
        <w:rPr>
          <w:sz w:val="22"/>
          <w:szCs w:val="22"/>
        </w:rPr>
        <w:t>y</w:t>
      </w:r>
      <w:r w:rsidR="00B32337" w:rsidRPr="006556F6">
        <w:rPr>
          <w:sz w:val="22"/>
          <w:szCs w:val="22"/>
        </w:rPr>
        <w:t xml:space="preserve"> </w:t>
      </w:r>
      <w:r w:rsidR="00044E40">
        <w:rPr>
          <w:sz w:val="22"/>
          <w:szCs w:val="22"/>
        </w:rPr>
        <w:t>2 322</w:t>
      </w:r>
      <w:r w:rsidR="00B32337" w:rsidRPr="006556F6">
        <w:rPr>
          <w:sz w:val="22"/>
          <w:szCs w:val="22"/>
        </w:rPr>
        <w:t xml:space="preserve"> e Ft értékű volt.</w:t>
      </w:r>
      <w:r w:rsidRPr="001F7F0E">
        <w:rPr>
          <w:sz w:val="22"/>
          <w:szCs w:val="22"/>
        </w:rPr>
        <w:t xml:space="preserve"> </w:t>
      </w:r>
    </w:p>
    <w:p w:rsidR="008F5B93" w:rsidRPr="001F7F0E" w:rsidRDefault="008F5B93">
      <w:pPr>
        <w:jc w:val="both"/>
        <w:rPr>
          <w:sz w:val="22"/>
          <w:szCs w:val="22"/>
        </w:rPr>
      </w:pPr>
    </w:p>
    <w:p w:rsidR="002B65BE" w:rsidRPr="001F7F0E" w:rsidRDefault="002B65BE">
      <w:pPr>
        <w:jc w:val="both"/>
        <w:rPr>
          <w:sz w:val="22"/>
          <w:szCs w:val="22"/>
        </w:rPr>
      </w:pPr>
    </w:p>
    <w:p w:rsidR="002B65BE" w:rsidRPr="001F7F0E" w:rsidRDefault="002B65BE">
      <w:pPr>
        <w:jc w:val="both"/>
        <w:rPr>
          <w:sz w:val="22"/>
          <w:szCs w:val="22"/>
          <w:u w:val="single"/>
        </w:rPr>
      </w:pPr>
      <w:r w:rsidRPr="001F7F0E">
        <w:rPr>
          <w:b/>
          <w:sz w:val="22"/>
          <w:szCs w:val="22"/>
          <w:u w:val="single"/>
        </w:rPr>
        <w:t>C.) Pénzeszközök</w:t>
      </w:r>
    </w:p>
    <w:p w:rsidR="002B65BE" w:rsidRPr="001F7F0E" w:rsidRDefault="002B65BE">
      <w:pPr>
        <w:jc w:val="both"/>
        <w:rPr>
          <w:sz w:val="22"/>
          <w:szCs w:val="22"/>
          <w:u w:val="single"/>
        </w:rPr>
      </w:pPr>
    </w:p>
    <w:p w:rsidR="00217C1B" w:rsidRPr="001F7F0E" w:rsidRDefault="002B65BE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 pénzeszközök nyitó állománya </w:t>
      </w:r>
      <w:r w:rsidR="002476AD">
        <w:rPr>
          <w:sz w:val="22"/>
          <w:szCs w:val="22"/>
        </w:rPr>
        <w:t>934 557</w:t>
      </w:r>
      <w:r w:rsidR="002476AD" w:rsidRPr="001F7F0E">
        <w:rPr>
          <w:sz w:val="22"/>
          <w:szCs w:val="22"/>
        </w:rPr>
        <w:t xml:space="preserve"> </w:t>
      </w:r>
      <w:r w:rsidR="00B439F6" w:rsidRPr="001F7F0E">
        <w:rPr>
          <w:sz w:val="22"/>
          <w:szCs w:val="22"/>
        </w:rPr>
        <w:t xml:space="preserve">e Ft volt, </w:t>
      </w:r>
      <w:r w:rsidR="00D254EA" w:rsidRPr="001F7F0E">
        <w:rPr>
          <w:sz w:val="22"/>
          <w:szCs w:val="22"/>
        </w:rPr>
        <w:t xml:space="preserve">záró állománya </w:t>
      </w:r>
      <w:r w:rsidR="002476AD">
        <w:rPr>
          <w:sz w:val="22"/>
          <w:szCs w:val="22"/>
        </w:rPr>
        <w:t>1 475 270</w:t>
      </w:r>
      <w:r w:rsidR="00F70D93" w:rsidRPr="001F7F0E">
        <w:rPr>
          <w:sz w:val="22"/>
          <w:szCs w:val="22"/>
        </w:rPr>
        <w:t xml:space="preserve"> e Ft. A záró</w:t>
      </w:r>
      <w:r w:rsidR="00D254EA" w:rsidRPr="001F7F0E">
        <w:rPr>
          <w:sz w:val="22"/>
          <w:szCs w:val="22"/>
        </w:rPr>
        <w:t xml:space="preserve"> </w:t>
      </w:r>
      <w:r w:rsidR="00F70D93" w:rsidRPr="001F7F0E">
        <w:rPr>
          <w:sz w:val="22"/>
          <w:szCs w:val="22"/>
        </w:rPr>
        <w:t xml:space="preserve">pénzkészletből </w:t>
      </w:r>
      <w:r w:rsidR="00481008">
        <w:rPr>
          <w:rFonts w:ascii="Calibri" w:hAnsi="Calibri" w:cs="Calibri"/>
          <w:sz w:val="22"/>
          <w:szCs w:val="22"/>
          <w:lang w:eastAsia="hu-HU"/>
        </w:rPr>
        <w:t>1 358 659</w:t>
      </w:r>
      <w:r w:rsidR="00FA7981">
        <w:rPr>
          <w:rFonts w:ascii="Calibri" w:hAnsi="Calibri" w:cs="Calibri"/>
          <w:sz w:val="22"/>
          <w:szCs w:val="22"/>
          <w:lang w:eastAsia="hu-HU"/>
        </w:rPr>
        <w:t xml:space="preserve"> </w:t>
      </w:r>
      <w:r w:rsidR="00B23247" w:rsidRPr="001F7F0E">
        <w:rPr>
          <w:sz w:val="22"/>
          <w:szCs w:val="22"/>
        </w:rPr>
        <w:t>e</w:t>
      </w:r>
      <w:r w:rsidR="00F70D93" w:rsidRPr="001F7F0E">
        <w:rPr>
          <w:sz w:val="22"/>
          <w:szCs w:val="22"/>
        </w:rPr>
        <w:t xml:space="preserve"> Ft </w:t>
      </w:r>
      <w:r w:rsidR="00481008">
        <w:rPr>
          <w:sz w:val="22"/>
          <w:szCs w:val="22"/>
        </w:rPr>
        <w:t>kincstárban vezetett folyószámlákon volt elkülönítve.</w:t>
      </w:r>
      <w:r w:rsidR="00F70D93" w:rsidRPr="001F7F0E">
        <w:rPr>
          <w:sz w:val="22"/>
          <w:szCs w:val="22"/>
        </w:rPr>
        <w:t xml:space="preserve"> </w:t>
      </w:r>
      <w:r w:rsidR="00481008">
        <w:rPr>
          <w:sz w:val="22"/>
          <w:szCs w:val="22"/>
        </w:rPr>
        <w:t xml:space="preserve">Jelentősebb ezek közül a Lanka csatorna projektre 367 316 e Ft, a csapadékvíz elvezetésére 362 414 e Ft, A Dankó utca és sportcsarnok projektre 190 586 e Ft, Arborétum fejlesztésére </w:t>
      </w:r>
      <w:r w:rsidR="0020712A">
        <w:rPr>
          <w:sz w:val="22"/>
          <w:szCs w:val="22"/>
        </w:rPr>
        <w:t>178 772 e Ft, VP6 helyi közutak fejlesztésére 123 026 e Ft volt a záró pénzkészlet állománya.</w:t>
      </w:r>
      <w:r w:rsidR="00F70D93" w:rsidRPr="001F7F0E">
        <w:rPr>
          <w:sz w:val="22"/>
          <w:szCs w:val="22"/>
        </w:rPr>
        <w:t xml:space="preserve"> </w:t>
      </w:r>
      <w:r w:rsidR="00B23247" w:rsidRPr="001F7F0E">
        <w:rPr>
          <w:sz w:val="22"/>
          <w:szCs w:val="22"/>
        </w:rPr>
        <w:t xml:space="preserve">A Kiss József Könyvtár, Művelődési Ház és Sportcsarnok záró pénzkészlete </w:t>
      </w:r>
      <w:r w:rsidR="0020712A">
        <w:rPr>
          <w:sz w:val="22"/>
          <w:szCs w:val="22"/>
        </w:rPr>
        <w:t>2 886</w:t>
      </w:r>
      <w:r w:rsidR="00803C99">
        <w:rPr>
          <w:sz w:val="22"/>
          <w:szCs w:val="22"/>
        </w:rPr>
        <w:t xml:space="preserve"> e Ft, A Polgármesteri Hivatalé </w:t>
      </w:r>
      <w:r w:rsidR="0020712A">
        <w:rPr>
          <w:sz w:val="22"/>
          <w:szCs w:val="22"/>
        </w:rPr>
        <w:t>223</w:t>
      </w:r>
      <w:r w:rsidR="00803C99">
        <w:rPr>
          <w:sz w:val="22"/>
          <w:szCs w:val="22"/>
        </w:rPr>
        <w:t xml:space="preserve"> e Ft</w:t>
      </w:r>
      <w:r w:rsidR="00AE6F49">
        <w:rPr>
          <w:sz w:val="22"/>
          <w:szCs w:val="22"/>
        </w:rPr>
        <w:t xml:space="preserve"> </w:t>
      </w:r>
      <w:r w:rsidR="0020712A">
        <w:rPr>
          <w:sz w:val="22"/>
          <w:szCs w:val="22"/>
        </w:rPr>
        <w:t>volt</w:t>
      </w:r>
    </w:p>
    <w:p w:rsidR="00217C1B" w:rsidRPr="001F7F0E" w:rsidRDefault="00217C1B">
      <w:pPr>
        <w:jc w:val="both"/>
        <w:rPr>
          <w:b/>
          <w:sz w:val="22"/>
          <w:szCs w:val="22"/>
        </w:rPr>
      </w:pPr>
    </w:p>
    <w:p w:rsidR="006D6856" w:rsidRPr="001F7F0E" w:rsidRDefault="006D6856" w:rsidP="006D6856">
      <w:pPr>
        <w:jc w:val="both"/>
        <w:rPr>
          <w:sz w:val="22"/>
          <w:szCs w:val="22"/>
          <w:u w:val="single"/>
        </w:rPr>
      </w:pPr>
      <w:r w:rsidRPr="001F7F0E">
        <w:rPr>
          <w:b/>
          <w:sz w:val="22"/>
          <w:szCs w:val="22"/>
          <w:u w:val="single"/>
        </w:rPr>
        <w:t>D.) Követelések:</w:t>
      </w:r>
    </w:p>
    <w:p w:rsidR="006D6856" w:rsidRPr="001F7F0E" w:rsidRDefault="006D6856" w:rsidP="006D6856">
      <w:pPr>
        <w:jc w:val="both"/>
        <w:rPr>
          <w:sz w:val="22"/>
          <w:szCs w:val="22"/>
        </w:rPr>
      </w:pPr>
    </w:p>
    <w:p w:rsidR="00950616" w:rsidRDefault="006D6856" w:rsidP="006D6856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 követelések </w:t>
      </w:r>
      <w:r w:rsidR="00425971" w:rsidRPr="001F7F0E">
        <w:rPr>
          <w:sz w:val="22"/>
          <w:szCs w:val="22"/>
        </w:rPr>
        <w:t xml:space="preserve">állománya </w:t>
      </w:r>
      <w:r w:rsidR="00D76316">
        <w:rPr>
          <w:sz w:val="22"/>
          <w:szCs w:val="22"/>
        </w:rPr>
        <w:t>2022</w:t>
      </w:r>
      <w:r w:rsidR="00425971" w:rsidRPr="001F7F0E">
        <w:rPr>
          <w:sz w:val="22"/>
          <w:szCs w:val="22"/>
        </w:rPr>
        <w:t xml:space="preserve"> év végén</w:t>
      </w:r>
      <w:r w:rsidRPr="001F7F0E">
        <w:rPr>
          <w:sz w:val="22"/>
          <w:szCs w:val="22"/>
        </w:rPr>
        <w:t xml:space="preserve"> </w:t>
      </w:r>
      <w:r w:rsidR="0020712A">
        <w:rPr>
          <w:sz w:val="22"/>
          <w:szCs w:val="22"/>
        </w:rPr>
        <w:t>139 899</w:t>
      </w:r>
      <w:r w:rsidRPr="001F7F0E">
        <w:rPr>
          <w:sz w:val="22"/>
          <w:szCs w:val="22"/>
        </w:rPr>
        <w:t xml:space="preserve"> e Ft</w:t>
      </w:r>
      <w:r w:rsidR="00CD63DD">
        <w:rPr>
          <w:sz w:val="22"/>
          <w:szCs w:val="22"/>
        </w:rPr>
        <w:t xml:space="preserve"> volt, </w:t>
      </w:r>
      <w:r w:rsidR="0020712A">
        <w:rPr>
          <w:sz w:val="22"/>
          <w:szCs w:val="22"/>
        </w:rPr>
        <w:t>mely az előző évhez képest 18 096 e Ft-tal csökkent.</w:t>
      </w:r>
    </w:p>
    <w:p w:rsidR="0020712A" w:rsidRDefault="0020712A" w:rsidP="006D6856">
      <w:pPr>
        <w:jc w:val="both"/>
        <w:rPr>
          <w:b/>
          <w:sz w:val="22"/>
          <w:szCs w:val="22"/>
        </w:rPr>
      </w:pPr>
    </w:p>
    <w:p w:rsidR="006D6856" w:rsidRPr="001F7F0E" w:rsidRDefault="0068798E" w:rsidP="006D6856">
      <w:pPr>
        <w:jc w:val="both"/>
        <w:rPr>
          <w:color w:val="FF0000"/>
          <w:sz w:val="22"/>
          <w:szCs w:val="22"/>
        </w:rPr>
      </w:pPr>
      <w:r w:rsidRPr="001F7F0E">
        <w:rPr>
          <w:b/>
          <w:sz w:val="22"/>
          <w:szCs w:val="22"/>
        </w:rPr>
        <w:t>Közhatalmi bevételekből</w:t>
      </w:r>
      <w:r w:rsidR="006D6856" w:rsidRPr="001F7F0E">
        <w:rPr>
          <w:sz w:val="22"/>
          <w:szCs w:val="22"/>
        </w:rPr>
        <w:t xml:space="preserve"> nyilvántartott követelés 2013. év végén 260 465 e Ft, 2014. év végére 273 205 e Ft-ra növekedett, 2015-re 265 849 re csökkent, 2016-ban 279 414 e Ft lett. 2017-ben 224 088 e Ft, </w:t>
      </w:r>
      <w:r w:rsidR="008748CB" w:rsidRPr="001F7F0E">
        <w:rPr>
          <w:sz w:val="22"/>
          <w:szCs w:val="22"/>
        </w:rPr>
        <w:t>2018-ban 210</w:t>
      </w:r>
      <w:r w:rsidR="006D6856" w:rsidRPr="001F7F0E">
        <w:rPr>
          <w:sz w:val="22"/>
          <w:szCs w:val="22"/>
        </w:rPr>
        <w:t xml:space="preserve"> 645 e Ft</w:t>
      </w:r>
      <w:r w:rsidR="001A6DD2" w:rsidRPr="001F7F0E">
        <w:rPr>
          <w:sz w:val="22"/>
          <w:szCs w:val="22"/>
        </w:rPr>
        <w:t xml:space="preserve">, 2019-ben </w:t>
      </w:r>
      <w:r w:rsidR="00001F8B" w:rsidRPr="001F7F0E">
        <w:rPr>
          <w:sz w:val="22"/>
          <w:szCs w:val="22"/>
        </w:rPr>
        <w:t>197 304 e Ft</w:t>
      </w:r>
      <w:r w:rsidRPr="001F7F0E">
        <w:rPr>
          <w:sz w:val="22"/>
          <w:szCs w:val="22"/>
        </w:rPr>
        <w:t>,</w:t>
      </w:r>
      <w:r w:rsidR="00001F8B" w:rsidRPr="001F7F0E">
        <w:rPr>
          <w:sz w:val="22"/>
          <w:szCs w:val="22"/>
        </w:rPr>
        <w:t xml:space="preserve"> </w:t>
      </w:r>
      <w:r w:rsidR="0086113F">
        <w:rPr>
          <w:sz w:val="22"/>
          <w:szCs w:val="22"/>
        </w:rPr>
        <w:t>202</w:t>
      </w:r>
      <w:r w:rsidR="00875130">
        <w:rPr>
          <w:sz w:val="22"/>
          <w:szCs w:val="22"/>
        </w:rPr>
        <w:t>0</w:t>
      </w:r>
      <w:r w:rsidRPr="001F7F0E">
        <w:rPr>
          <w:sz w:val="22"/>
          <w:szCs w:val="22"/>
        </w:rPr>
        <w:t xml:space="preserve">-ban </w:t>
      </w:r>
      <w:r w:rsidRPr="00875130">
        <w:rPr>
          <w:sz w:val="22"/>
          <w:szCs w:val="22"/>
        </w:rPr>
        <w:t>194</w:t>
      </w:r>
      <w:r w:rsidR="00875130">
        <w:rPr>
          <w:sz w:val="22"/>
          <w:szCs w:val="22"/>
        </w:rPr>
        <w:t> </w:t>
      </w:r>
      <w:r w:rsidRPr="00875130">
        <w:rPr>
          <w:sz w:val="22"/>
          <w:szCs w:val="22"/>
        </w:rPr>
        <w:t>986</w:t>
      </w:r>
      <w:r w:rsidR="00875130">
        <w:rPr>
          <w:sz w:val="22"/>
          <w:szCs w:val="22"/>
        </w:rPr>
        <w:t xml:space="preserve"> e Ft, </w:t>
      </w:r>
      <w:r w:rsidR="00D76316">
        <w:rPr>
          <w:sz w:val="22"/>
          <w:szCs w:val="22"/>
        </w:rPr>
        <w:t>202</w:t>
      </w:r>
      <w:r w:rsidR="000A6B6E">
        <w:rPr>
          <w:sz w:val="22"/>
          <w:szCs w:val="22"/>
        </w:rPr>
        <w:t>1</w:t>
      </w:r>
      <w:r w:rsidR="00875130">
        <w:rPr>
          <w:sz w:val="22"/>
          <w:szCs w:val="22"/>
        </w:rPr>
        <w:t xml:space="preserve">-ben </w:t>
      </w:r>
      <w:r w:rsidR="00875130" w:rsidRPr="00813AC8">
        <w:rPr>
          <w:sz w:val="22"/>
          <w:szCs w:val="22"/>
        </w:rPr>
        <w:t>101 175e</w:t>
      </w:r>
      <w:r w:rsidR="00875130">
        <w:rPr>
          <w:sz w:val="22"/>
          <w:szCs w:val="22"/>
        </w:rPr>
        <w:t xml:space="preserve"> Ft</w:t>
      </w:r>
      <w:r w:rsidR="003F4926">
        <w:rPr>
          <w:sz w:val="22"/>
          <w:szCs w:val="22"/>
        </w:rPr>
        <w:t xml:space="preserve">, 2022-ben </w:t>
      </w:r>
      <w:r w:rsidR="00C6562E">
        <w:rPr>
          <w:sz w:val="22"/>
          <w:szCs w:val="22"/>
        </w:rPr>
        <w:t>70 081</w:t>
      </w:r>
      <w:r w:rsidR="003F4926">
        <w:rPr>
          <w:sz w:val="22"/>
          <w:szCs w:val="22"/>
        </w:rPr>
        <w:t xml:space="preserve"> e Ft</w:t>
      </w:r>
      <w:r w:rsidRPr="001F7F0E">
        <w:rPr>
          <w:sz w:val="22"/>
          <w:szCs w:val="22"/>
        </w:rPr>
        <w:t xml:space="preserve"> </w:t>
      </w:r>
      <w:r w:rsidR="00001F8B" w:rsidRPr="001F7F0E">
        <w:rPr>
          <w:sz w:val="22"/>
          <w:szCs w:val="22"/>
        </w:rPr>
        <w:t>a nyilvántartott hátralék</w:t>
      </w:r>
      <w:r w:rsidRPr="001F7F0E">
        <w:rPr>
          <w:sz w:val="22"/>
          <w:szCs w:val="22"/>
        </w:rPr>
        <w:t xml:space="preserve">. </w:t>
      </w:r>
      <w:r w:rsidR="006D6856" w:rsidRPr="001F7F0E">
        <w:rPr>
          <w:sz w:val="22"/>
          <w:szCs w:val="22"/>
        </w:rPr>
        <w:t xml:space="preserve">A kötelezően elszámolandó értékvesztés nem érinti a hátralék behajthatóságát. A </w:t>
      </w:r>
      <w:r w:rsidR="00C6562E">
        <w:rPr>
          <w:sz w:val="22"/>
          <w:szCs w:val="22"/>
        </w:rPr>
        <w:t>39 291</w:t>
      </w:r>
      <w:r w:rsidR="006D6856" w:rsidRPr="001F7F0E">
        <w:rPr>
          <w:sz w:val="22"/>
          <w:szCs w:val="22"/>
        </w:rPr>
        <w:t xml:space="preserve"> e Ft összegben el</w:t>
      </w:r>
      <w:r w:rsidR="0072224F">
        <w:rPr>
          <w:sz w:val="22"/>
          <w:szCs w:val="22"/>
        </w:rPr>
        <w:t>számolt értékvesztéssel csökkentve</w:t>
      </w:r>
      <w:r w:rsidR="006D6856" w:rsidRPr="001F7F0E">
        <w:rPr>
          <w:sz w:val="22"/>
          <w:szCs w:val="22"/>
        </w:rPr>
        <w:t xml:space="preserve"> a mérlegben az adósokkal szemben </w:t>
      </w:r>
      <w:r w:rsidR="00C6562E" w:rsidRPr="00014F83">
        <w:rPr>
          <w:b/>
          <w:bCs/>
          <w:sz w:val="22"/>
          <w:szCs w:val="22"/>
        </w:rPr>
        <w:t>30</w:t>
      </w:r>
      <w:r w:rsidR="0072224F" w:rsidRPr="00014F83">
        <w:rPr>
          <w:b/>
          <w:bCs/>
          <w:sz w:val="22"/>
          <w:szCs w:val="22"/>
        </w:rPr>
        <w:t xml:space="preserve"> </w:t>
      </w:r>
      <w:r w:rsidR="00C6562E" w:rsidRPr="00014F83">
        <w:rPr>
          <w:b/>
          <w:bCs/>
          <w:sz w:val="22"/>
          <w:szCs w:val="22"/>
        </w:rPr>
        <w:t>790</w:t>
      </w:r>
      <w:r w:rsidR="006D6856" w:rsidRPr="00014F83">
        <w:rPr>
          <w:b/>
          <w:bCs/>
          <w:sz w:val="22"/>
          <w:szCs w:val="22"/>
        </w:rPr>
        <w:t xml:space="preserve"> e Ft</w:t>
      </w:r>
      <w:r w:rsidR="006D6856" w:rsidRPr="00300EC7">
        <w:rPr>
          <w:sz w:val="22"/>
          <w:szCs w:val="22"/>
        </w:rPr>
        <w:t xml:space="preserve"> követelés szerepel</w:t>
      </w:r>
      <w:r w:rsidR="0080509A" w:rsidRPr="00300EC7">
        <w:rPr>
          <w:sz w:val="22"/>
          <w:szCs w:val="22"/>
        </w:rPr>
        <w:t xml:space="preserve">, </w:t>
      </w:r>
      <w:r w:rsidR="0072224F">
        <w:rPr>
          <w:sz w:val="22"/>
          <w:szCs w:val="22"/>
        </w:rPr>
        <w:t xml:space="preserve">melyből </w:t>
      </w:r>
      <w:r w:rsidR="00300EC7" w:rsidRPr="00300EC7">
        <w:rPr>
          <w:sz w:val="22"/>
          <w:szCs w:val="22"/>
        </w:rPr>
        <w:t>költségvetési évben esedékes követelések vagyoni típusú adókra</w:t>
      </w:r>
      <w:r w:rsidR="0072224F">
        <w:rPr>
          <w:sz w:val="22"/>
          <w:szCs w:val="22"/>
        </w:rPr>
        <w:t xml:space="preserve"> </w:t>
      </w:r>
      <w:r w:rsidR="00300EC7">
        <w:rPr>
          <w:sz w:val="22"/>
          <w:szCs w:val="22"/>
        </w:rPr>
        <w:t>1</w:t>
      </w:r>
      <w:r w:rsidR="00C6562E">
        <w:rPr>
          <w:sz w:val="22"/>
          <w:szCs w:val="22"/>
        </w:rPr>
        <w:t>6</w:t>
      </w:r>
      <w:r w:rsidR="00300EC7">
        <w:rPr>
          <w:sz w:val="22"/>
          <w:szCs w:val="22"/>
        </w:rPr>
        <w:t> </w:t>
      </w:r>
      <w:r w:rsidR="00C6562E">
        <w:rPr>
          <w:sz w:val="22"/>
          <w:szCs w:val="22"/>
        </w:rPr>
        <w:t>690</w:t>
      </w:r>
      <w:r w:rsidR="00300EC7">
        <w:rPr>
          <w:sz w:val="22"/>
          <w:szCs w:val="22"/>
        </w:rPr>
        <w:t xml:space="preserve"> e Ft,</w:t>
      </w:r>
      <w:r w:rsidR="00B0615D" w:rsidRPr="00B0615D">
        <w:t xml:space="preserve"> </w:t>
      </w:r>
      <w:r w:rsidR="00B0615D" w:rsidRPr="00B0615D">
        <w:rPr>
          <w:sz w:val="22"/>
          <w:szCs w:val="22"/>
        </w:rPr>
        <w:t>költségvetési évben esedékes követelések termékek és szolgáltatások adóira</w:t>
      </w:r>
      <w:r w:rsidR="00B0615D">
        <w:rPr>
          <w:sz w:val="22"/>
          <w:szCs w:val="22"/>
        </w:rPr>
        <w:t xml:space="preserve"> 6</w:t>
      </w:r>
      <w:r w:rsidR="00C6562E">
        <w:rPr>
          <w:sz w:val="22"/>
          <w:szCs w:val="22"/>
        </w:rPr>
        <w:t>553</w:t>
      </w:r>
      <w:r w:rsidR="0072224F">
        <w:rPr>
          <w:sz w:val="22"/>
          <w:szCs w:val="22"/>
        </w:rPr>
        <w:t xml:space="preserve"> </w:t>
      </w:r>
      <w:r w:rsidR="00B0615D">
        <w:rPr>
          <w:sz w:val="22"/>
          <w:szCs w:val="22"/>
        </w:rPr>
        <w:t>e</w:t>
      </w:r>
      <w:r w:rsidR="001B380D">
        <w:rPr>
          <w:sz w:val="22"/>
          <w:szCs w:val="22"/>
        </w:rPr>
        <w:t xml:space="preserve"> </w:t>
      </w:r>
      <w:r w:rsidR="00B0615D">
        <w:rPr>
          <w:sz w:val="22"/>
          <w:szCs w:val="22"/>
        </w:rPr>
        <w:t xml:space="preserve">Ft, </w:t>
      </w:r>
      <w:r w:rsidR="00B0615D" w:rsidRPr="00B0615D">
        <w:rPr>
          <w:sz w:val="22"/>
          <w:szCs w:val="22"/>
        </w:rPr>
        <w:t>egyéb közhatalmi bevételekre</w:t>
      </w:r>
      <w:r w:rsidR="00B0615D">
        <w:rPr>
          <w:sz w:val="22"/>
          <w:szCs w:val="22"/>
        </w:rPr>
        <w:t xml:space="preserve"> </w:t>
      </w:r>
      <w:r w:rsidR="00697AD4">
        <w:rPr>
          <w:sz w:val="22"/>
          <w:szCs w:val="22"/>
        </w:rPr>
        <w:t>7 545</w:t>
      </w:r>
      <w:r w:rsidR="00B0615D">
        <w:rPr>
          <w:sz w:val="22"/>
          <w:szCs w:val="22"/>
        </w:rPr>
        <w:t xml:space="preserve"> eFt</w:t>
      </w:r>
    </w:p>
    <w:p w:rsidR="006D6856" w:rsidRPr="001F7F0E" w:rsidRDefault="004B3DD3" w:rsidP="006D6856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 vevő követelésként nyilvántartott </w:t>
      </w:r>
      <w:r w:rsidR="00B0615D">
        <w:rPr>
          <w:b/>
          <w:sz w:val="22"/>
          <w:szCs w:val="22"/>
        </w:rPr>
        <w:t>16</w:t>
      </w:r>
      <w:r w:rsidR="0072224F">
        <w:rPr>
          <w:b/>
          <w:sz w:val="22"/>
          <w:szCs w:val="22"/>
        </w:rPr>
        <w:t xml:space="preserve"> </w:t>
      </w:r>
      <w:r w:rsidR="00697AD4">
        <w:rPr>
          <w:b/>
          <w:sz w:val="22"/>
          <w:szCs w:val="22"/>
        </w:rPr>
        <w:t>490</w:t>
      </w:r>
      <w:r w:rsidRPr="001F7F0E">
        <w:rPr>
          <w:sz w:val="22"/>
          <w:szCs w:val="22"/>
        </w:rPr>
        <w:t xml:space="preserve"> e Ft </w:t>
      </w:r>
      <w:r w:rsidR="001A6DD2" w:rsidRPr="001F7F0E">
        <w:rPr>
          <w:sz w:val="22"/>
          <w:szCs w:val="22"/>
        </w:rPr>
        <w:t xml:space="preserve">az előző évhez képest </w:t>
      </w:r>
      <w:r w:rsidR="00697AD4">
        <w:rPr>
          <w:sz w:val="22"/>
          <w:szCs w:val="22"/>
        </w:rPr>
        <w:t>345</w:t>
      </w:r>
      <w:r w:rsidR="001A6DD2" w:rsidRPr="001F7F0E">
        <w:rPr>
          <w:sz w:val="22"/>
          <w:szCs w:val="22"/>
        </w:rPr>
        <w:t xml:space="preserve"> e Ft-tal </w:t>
      </w:r>
      <w:r w:rsidR="00697AD4">
        <w:rPr>
          <w:sz w:val="22"/>
          <w:szCs w:val="22"/>
        </w:rPr>
        <w:t>nőtt</w:t>
      </w:r>
      <w:r w:rsidR="001A6DD2" w:rsidRPr="001F7F0E">
        <w:rPr>
          <w:sz w:val="22"/>
          <w:szCs w:val="22"/>
        </w:rPr>
        <w:t>.</w:t>
      </w:r>
    </w:p>
    <w:p w:rsidR="003D69AB" w:rsidRPr="001F7F0E" w:rsidRDefault="003D69AB">
      <w:pPr>
        <w:jc w:val="both"/>
        <w:rPr>
          <w:color w:val="FF0000"/>
          <w:sz w:val="22"/>
          <w:szCs w:val="22"/>
        </w:rPr>
      </w:pPr>
    </w:p>
    <w:p w:rsidR="002B65BE" w:rsidRPr="005374AB" w:rsidRDefault="002B65BE">
      <w:pPr>
        <w:jc w:val="both"/>
        <w:rPr>
          <w:sz w:val="22"/>
          <w:szCs w:val="22"/>
          <w:u w:val="single"/>
        </w:rPr>
      </w:pPr>
      <w:r w:rsidRPr="005374AB">
        <w:rPr>
          <w:b/>
          <w:sz w:val="22"/>
          <w:szCs w:val="22"/>
          <w:u w:val="single"/>
        </w:rPr>
        <w:t>G.) Saját tőke</w:t>
      </w:r>
    </w:p>
    <w:p w:rsidR="002B65BE" w:rsidRPr="001F7F0E" w:rsidRDefault="002B65BE">
      <w:pPr>
        <w:jc w:val="both"/>
        <w:rPr>
          <w:sz w:val="22"/>
          <w:szCs w:val="22"/>
        </w:rPr>
      </w:pPr>
    </w:p>
    <w:p w:rsidR="002B65BE" w:rsidRPr="001F7F0E" w:rsidRDefault="002B65BE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 saját tőke összege </w:t>
      </w:r>
      <w:r w:rsidR="00D76316">
        <w:rPr>
          <w:sz w:val="22"/>
          <w:szCs w:val="22"/>
        </w:rPr>
        <w:t>2022</w:t>
      </w:r>
      <w:r w:rsidR="00C41150" w:rsidRPr="001F7F0E">
        <w:rPr>
          <w:sz w:val="22"/>
          <w:szCs w:val="22"/>
        </w:rPr>
        <w:t xml:space="preserve">-ban </w:t>
      </w:r>
      <w:r w:rsidR="00EB3AF2">
        <w:rPr>
          <w:sz w:val="22"/>
          <w:szCs w:val="22"/>
        </w:rPr>
        <w:t>7 </w:t>
      </w:r>
      <w:r w:rsidR="005036D2">
        <w:rPr>
          <w:sz w:val="22"/>
          <w:szCs w:val="22"/>
        </w:rPr>
        <w:t>356</w:t>
      </w:r>
      <w:r w:rsidR="00EB3AF2">
        <w:rPr>
          <w:sz w:val="22"/>
          <w:szCs w:val="22"/>
        </w:rPr>
        <w:t xml:space="preserve"> </w:t>
      </w:r>
      <w:r w:rsidR="005036D2">
        <w:rPr>
          <w:sz w:val="22"/>
          <w:szCs w:val="22"/>
        </w:rPr>
        <w:t>304</w:t>
      </w:r>
      <w:r w:rsidR="00C41150" w:rsidRPr="001F7F0E">
        <w:rPr>
          <w:sz w:val="22"/>
          <w:szCs w:val="22"/>
        </w:rPr>
        <w:t xml:space="preserve"> e Ft </w:t>
      </w:r>
      <w:r w:rsidRPr="001F7F0E">
        <w:rPr>
          <w:sz w:val="22"/>
          <w:szCs w:val="22"/>
        </w:rPr>
        <w:t xml:space="preserve">az előző évhez viszonyítva </w:t>
      </w:r>
      <w:r w:rsidR="005036D2">
        <w:rPr>
          <w:sz w:val="22"/>
          <w:szCs w:val="22"/>
        </w:rPr>
        <w:t>441</w:t>
      </w:r>
      <w:r w:rsidR="00EB3AF2">
        <w:rPr>
          <w:sz w:val="22"/>
          <w:szCs w:val="22"/>
        </w:rPr>
        <w:t xml:space="preserve"> </w:t>
      </w:r>
      <w:r w:rsidR="005036D2">
        <w:rPr>
          <w:sz w:val="22"/>
          <w:szCs w:val="22"/>
        </w:rPr>
        <w:t>339</w:t>
      </w:r>
      <w:r w:rsidR="009868CA" w:rsidRPr="001F7F0E">
        <w:rPr>
          <w:sz w:val="22"/>
          <w:szCs w:val="22"/>
        </w:rPr>
        <w:t xml:space="preserve"> e Ft-tal csökkent az önkormányzatnál és a két költségvetési szervnél.</w:t>
      </w:r>
      <w:r w:rsidR="00C41150" w:rsidRPr="001F7F0E">
        <w:rPr>
          <w:sz w:val="22"/>
          <w:szCs w:val="22"/>
        </w:rPr>
        <w:t xml:space="preserve"> Ennek oka a támogatások p</w:t>
      </w:r>
      <w:r w:rsidR="00362DD4">
        <w:rPr>
          <w:sz w:val="22"/>
          <w:szCs w:val="22"/>
        </w:rPr>
        <w:t>a</w:t>
      </w:r>
      <w:r w:rsidR="00C41150" w:rsidRPr="001F7F0E">
        <w:rPr>
          <w:sz w:val="22"/>
          <w:szCs w:val="22"/>
        </w:rPr>
        <w:t>sszív időbeni elhatárolása volt.</w:t>
      </w:r>
      <w:r w:rsidRPr="001F7F0E">
        <w:rPr>
          <w:sz w:val="22"/>
          <w:szCs w:val="22"/>
        </w:rPr>
        <w:t xml:space="preserve"> A saját tőke a források </w:t>
      </w:r>
      <w:r w:rsidR="005036D2">
        <w:rPr>
          <w:sz w:val="22"/>
          <w:szCs w:val="22"/>
        </w:rPr>
        <w:t>48</w:t>
      </w:r>
      <w:r w:rsidR="00EB3AF2">
        <w:rPr>
          <w:sz w:val="22"/>
          <w:szCs w:val="22"/>
        </w:rPr>
        <w:t>,</w:t>
      </w:r>
      <w:r w:rsidR="005036D2">
        <w:rPr>
          <w:sz w:val="22"/>
          <w:szCs w:val="22"/>
        </w:rPr>
        <w:t>92</w:t>
      </w:r>
      <w:r w:rsidR="00C71E4E" w:rsidRPr="001F7F0E">
        <w:rPr>
          <w:sz w:val="22"/>
          <w:szCs w:val="22"/>
        </w:rPr>
        <w:t xml:space="preserve"> </w:t>
      </w:r>
      <w:r w:rsidRPr="001F7F0E">
        <w:rPr>
          <w:sz w:val="22"/>
          <w:szCs w:val="22"/>
        </w:rPr>
        <w:t xml:space="preserve">%-át teszi ki. A kimutatott kötelezettségek </w:t>
      </w:r>
      <w:r w:rsidR="00935FD5" w:rsidRPr="001F7F0E">
        <w:rPr>
          <w:sz w:val="22"/>
          <w:szCs w:val="22"/>
        </w:rPr>
        <w:t>a sajá</w:t>
      </w:r>
      <w:r w:rsidR="004F11D1">
        <w:rPr>
          <w:sz w:val="22"/>
          <w:szCs w:val="22"/>
        </w:rPr>
        <w:t xml:space="preserve">t </w:t>
      </w:r>
      <w:r w:rsidR="00935FD5" w:rsidRPr="001F7F0E">
        <w:rPr>
          <w:sz w:val="22"/>
          <w:szCs w:val="22"/>
        </w:rPr>
        <w:t>tő</w:t>
      </w:r>
      <w:r w:rsidR="00C71E4E" w:rsidRPr="001F7F0E">
        <w:rPr>
          <w:sz w:val="22"/>
          <w:szCs w:val="22"/>
        </w:rPr>
        <w:t xml:space="preserve">kéhez viszonyítva </w:t>
      </w:r>
      <w:r w:rsidR="00EC19F7" w:rsidRPr="001F7F0E">
        <w:rPr>
          <w:sz w:val="22"/>
          <w:szCs w:val="22"/>
        </w:rPr>
        <w:t xml:space="preserve">az </w:t>
      </w:r>
      <w:r w:rsidR="00F95139" w:rsidRPr="001F7F0E">
        <w:rPr>
          <w:sz w:val="22"/>
          <w:szCs w:val="22"/>
        </w:rPr>
        <w:t>2017-</w:t>
      </w:r>
      <w:r w:rsidR="00EC19F7" w:rsidRPr="001F7F0E">
        <w:rPr>
          <w:sz w:val="22"/>
          <w:szCs w:val="22"/>
        </w:rPr>
        <w:t>ben</w:t>
      </w:r>
      <w:r w:rsidR="00E522D8" w:rsidRPr="001F7F0E">
        <w:rPr>
          <w:sz w:val="22"/>
          <w:szCs w:val="22"/>
        </w:rPr>
        <w:t xml:space="preserve"> 0,97</w:t>
      </w:r>
      <w:r w:rsidR="00C71E4E" w:rsidRPr="001F7F0E">
        <w:rPr>
          <w:sz w:val="22"/>
          <w:szCs w:val="22"/>
        </w:rPr>
        <w:t xml:space="preserve"> </w:t>
      </w:r>
      <w:r w:rsidRPr="001F7F0E">
        <w:rPr>
          <w:sz w:val="22"/>
          <w:szCs w:val="22"/>
        </w:rPr>
        <w:t>%-os</w:t>
      </w:r>
      <w:r w:rsidR="00EC19F7" w:rsidRPr="001F7F0E">
        <w:rPr>
          <w:sz w:val="22"/>
          <w:szCs w:val="22"/>
        </w:rPr>
        <w:t>, 201</w:t>
      </w:r>
      <w:r w:rsidR="00E522D8" w:rsidRPr="001F7F0E">
        <w:rPr>
          <w:sz w:val="22"/>
          <w:szCs w:val="22"/>
        </w:rPr>
        <w:t>8</w:t>
      </w:r>
      <w:r w:rsidR="00EC19F7" w:rsidRPr="001F7F0E">
        <w:rPr>
          <w:sz w:val="22"/>
          <w:szCs w:val="22"/>
        </w:rPr>
        <w:t>-b</w:t>
      </w:r>
      <w:r w:rsidR="00E522D8" w:rsidRPr="001F7F0E">
        <w:rPr>
          <w:sz w:val="22"/>
          <w:szCs w:val="22"/>
        </w:rPr>
        <w:t>a</w:t>
      </w:r>
      <w:r w:rsidR="00EC19F7" w:rsidRPr="001F7F0E">
        <w:rPr>
          <w:sz w:val="22"/>
          <w:szCs w:val="22"/>
        </w:rPr>
        <w:t>n</w:t>
      </w:r>
      <w:r w:rsidRPr="001F7F0E">
        <w:rPr>
          <w:sz w:val="22"/>
          <w:szCs w:val="22"/>
        </w:rPr>
        <w:t xml:space="preserve"> </w:t>
      </w:r>
      <w:r w:rsidR="00E522D8" w:rsidRPr="001F7F0E">
        <w:rPr>
          <w:sz w:val="22"/>
          <w:szCs w:val="22"/>
        </w:rPr>
        <w:t>0,62</w:t>
      </w:r>
      <w:r w:rsidR="00F95139" w:rsidRPr="001F7F0E">
        <w:rPr>
          <w:sz w:val="22"/>
          <w:szCs w:val="22"/>
        </w:rPr>
        <w:t>%-os, 2019-ben 0,83%-os</w:t>
      </w:r>
      <w:r w:rsidR="00C41150" w:rsidRPr="001F7F0E">
        <w:rPr>
          <w:sz w:val="22"/>
          <w:szCs w:val="22"/>
        </w:rPr>
        <w:t xml:space="preserve">, </w:t>
      </w:r>
      <w:r w:rsidR="00D76316">
        <w:rPr>
          <w:sz w:val="22"/>
          <w:szCs w:val="22"/>
        </w:rPr>
        <w:t>202</w:t>
      </w:r>
      <w:r w:rsidR="0030300E">
        <w:rPr>
          <w:sz w:val="22"/>
          <w:szCs w:val="22"/>
        </w:rPr>
        <w:t>1</w:t>
      </w:r>
      <w:r w:rsidR="00C41150" w:rsidRPr="001F7F0E">
        <w:rPr>
          <w:sz w:val="22"/>
          <w:szCs w:val="22"/>
        </w:rPr>
        <w:t>-ban</w:t>
      </w:r>
      <w:r w:rsidR="00F95139" w:rsidRPr="001F7F0E">
        <w:rPr>
          <w:sz w:val="22"/>
          <w:szCs w:val="22"/>
        </w:rPr>
        <w:t xml:space="preserve"> </w:t>
      </w:r>
      <w:r w:rsidR="00C41150" w:rsidRPr="001F7F0E">
        <w:rPr>
          <w:sz w:val="22"/>
          <w:szCs w:val="22"/>
        </w:rPr>
        <w:t>0,96 %-os</w:t>
      </w:r>
      <w:r w:rsidR="003E58A2">
        <w:rPr>
          <w:sz w:val="22"/>
          <w:szCs w:val="22"/>
        </w:rPr>
        <w:t>, 2022-ben 1,07%-os</w:t>
      </w:r>
      <w:r w:rsidR="005036D2">
        <w:rPr>
          <w:sz w:val="22"/>
          <w:szCs w:val="22"/>
        </w:rPr>
        <w:t>, 2022-ben 1,23</w:t>
      </w:r>
      <w:r w:rsidR="00B1425E">
        <w:rPr>
          <w:sz w:val="22"/>
          <w:szCs w:val="22"/>
        </w:rPr>
        <w:t xml:space="preserve">%-os </w:t>
      </w:r>
      <w:r w:rsidRPr="001F7F0E">
        <w:rPr>
          <w:sz w:val="22"/>
          <w:szCs w:val="22"/>
        </w:rPr>
        <w:t>mértéket képviselnek</w:t>
      </w:r>
      <w:r w:rsidR="00C41150" w:rsidRPr="001F7F0E">
        <w:rPr>
          <w:sz w:val="22"/>
          <w:szCs w:val="22"/>
        </w:rPr>
        <w:t>.</w:t>
      </w:r>
    </w:p>
    <w:p w:rsidR="00E522D8" w:rsidRPr="001F7F0E" w:rsidRDefault="00E522D8">
      <w:pPr>
        <w:jc w:val="both"/>
        <w:rPr>
          <w:sz w:val="22"/>
          <w:szCs w:val="22"/>
        </w:rPr>
      </w:pPr>
    </w:p>
    <w:p w:rsidR="002B65BE" w:rsidRPr="005374AB" w:rsidRDefault="002B65BE">
      <w:pPr>
        <w:jc w:val="both"/>
        <w:rPr>
          <w:b/>
          <w:sz w:val="22"/>
          <w:szCs w:val="22"/>
          <w:u w:val="single"/>
        </w:rPr>
      </w:pPr>
      <w:r w:rsidRPr="005374AB">
        <w:rPr>
          <w:b/>
          <w:sz w:val="22"/>
          <w:szCs w:val="22"/>
          <w:u w:val="single"/>
        </w:rPr>
        <w:t>H.) Kötelezettségek:</w:t>
      </w:r>
    </w:p>
    <w:p w:rsidR="002B65BE" w:rsidRPr="001F7F0E" w:rsidRDefault="002B65BE">
      <w:pPr>
        <w:jc w:val="both"/>
        <w:rPr>
          <w:b/>
          <w:sz w:val="22"/>
          <w:szCs w:val="22"/>
        </w:rPr>
      </w:pPr>
    </w:p>
    <w:p w:rsidR="008C2342" w:rsidRDefault="002B65BE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 kötelezettségek </w:t>
      </w:r>
      <w:r w:rsidR="0030300E">
        <w:rPr>
          <w:sz w:val="22"/>
          <w:szCs w:val="22"/>
        </w:rPr>
        <w:t>90</w:t>
      </w:r>
      <w:r w:rsidR="008C2342">
        <w:rPr>
          <w:sz w:val="22"/>
          <w:szCs w:val="22"/>
        </w:rPr>
        <w:t xml:space="preserve"> </w:t>
      </w:r>
      <w:r w:rsidR="0030300E">
        <w:rPr>
          <w:sz w:val="22"/>
          <w:szCs w:val="22"/>
        </w:rPr>
        <w:t>272</w:t>
      </w:r>
      <w:r w:rsidR="00E058FF" w:rsidRPr="001F7F0E">
        <w:rPr>
          <w:sz w:val="22"/>
          <w:szCs w:val="22"/>
        </w:rPr>
        <w:t xml:space="preserve"> e</w:t>
      </w:r>
      <w:r w:rsidRPr="001F7F0E">
        <w:rPr>
          <w:sz w:val="22"/>
          <w:szCs w:val="22"/>
        </w:rPr>
        <w:t xml:space="preserve"> Ft összege a források kis részét</w:t>
      </w:r>
      <w:r w:rsidR="00391E30" w:rsidRPr="001F7F0E">
        <w:rPr>
          <w:sz w:val="22"/>
          <w:szCs w:val="22"/>
        </w:rPr>
        <w:t>, 0,</w:t>
      </w:r>
      <w:r w:rsidR="0030300E">
        <w:rPr>
          <w:sz w:val="22"/>
          <w:szCs w:val="22"/>
        </w:rPr>
        <w:t>6</w:t>
      </w:r>
      <w:r w:rsidR="00391E30" w:rsidRPr="001F7F0E">
        <w:rPr>
          <w:sz w:val="22"/>
          <w:szCs w:val="22"/>
        </w:rPr>
        <w:t xml:space="preserve"> % át</w:t>
      </w:r>
      <w:r w:rsidRPr="001F7F0E">
        <w:rPr>
          <w:sz w:val="22"/>
          <w:szCs w:val="22"/>
        </w:rPr>
        <w:t xml:space="preserve"> teszik ki.</w:t>
      </w:r>
      <w:r w:rsidR="00E522D8" w:rsidRPr="001F7F0E">
        <w:rPr>
          <w:sz w:val="22"/>
          <w:szCs w:val="22"/>
        </w:rPr>
        <w:t xml:space="preserve"> A kötelezettségek az előző évhez képest </w:t>
      </w:r>
      <w:r w:rsidR="0030300E">
        <w:rPr>
          <w:sz w:val="22"/>
          <w:szCs w:val="22"/>
        </w:rPr>
        <w:t>7 113</w:t>
      </w:r>
      <w:r w:rsidR="00E522D8" w:rsidRPr="001F7F0E">
        <w:rPr>
          <w:sz w:val="22"/>
          <w:szCs w:val="22"/>
        </w:rPr>
        <w:t xml:space="preserve"> e Ft-tal </w:t>
      </w:r>
      <w:r w:rsidR="0038548B" w:rsidRPr="001F7F0E">
        <w:rPr>
          <w:sz w:val="22"/>
          <w:szCs w:val="22"/>
        </w:rPr>
        <w:t>nőttek</w:t>
      </w:r>
      <w:r w:rsidR="00E522D8" w:rsidRPr="001F7F0E">
        <w:rPr>
          <w:sz w:val="22"/>
          <w:szCs w:val="22"/>
        </w:rPr>
        <w:t xml:space="preserve">. </w:t>
      </w:r>
      <w:r w:rsidRPr="001F7F0E">
        <w:rPr>
          <w:sz w:val="22"/>
          <w:szCs w:val="22"/>
        </w:rPr>
        <w:t xml:space="preserve">A </w:t>
      </w:r>
      <w:r w:rsidR="0086113F">
        <w:rPr>
          <w:sz w:val="22"/>
          <w:szCs w:val="22"/>
        </w:rPr>
        <w:t>202</w:t>
      </w:r>
      <w:r w:rsidR="008C2342">
        <w:rPr>
          <w:sz w:val="22"/>
          <w:szCs w:val="22"/>
        </w:rPr>
        <w:t>2</w:t>
      </w:r>
      <w:r w:rsidRPr="001F7F0E">
        <w:rPr>
          <w:sz w:val="22"/>
          <w:szCs w:val="22"/>
        </w:rPr>
        <w:t xml:space="preserve">. évi állami támogatás összegéből </w:t>
      </w:r>
      <w:r w:rsidR="00D76316">
        <w:rPr>
          <w:sz w:val="22"/>
          <w:szCs w:val="22"/>
        </w:rPr>
        <w:t>2022</w:t>
      </w:r>
      <w:r w:rsidR="00F83AEA" w:rsidRPr="001F7F0E">
        <w:rPr>
          <w:sz w:val="22"/>
          <w:szCs w:val="22"/>
        </w:rPr>
        <w:t>. évben</w:t>
      </w:r>
    </w:p>
    <w:p w:rsidR="002B65BE" w:rsidRPr="001F7F0E" w:rsidRDefault="0030300E">
      <w:pPr>
        <w:jc w:val="both"/>
        <w:rPr>
          <w:sz w:val="22"/>
          <w:szCs w:val="22"/>
        </w:rPr>
      </w:pPr>
      <w:r>
        <w:rPr>
          <w:sz w:val="22"/>
          <w:szCs w:val="22"/>
        </w:rPr>
        <w:t>22 316</w:t>
      </w:r>
      <w:r w:rsidR="008C2342">
        <w:rPr>
          <w:sz w:val="22"/>
          <w:szCs w:val="22"/>
        </w:rPr>
        <w:t xml:space="preserve"> e</w:t>
      </w:r>
      <w:r w:rsidR="002B65BE" w:rsidRPr="001F7F0E">
        <w:rPr>
          <w:sz w:val="22"/>
          <w:szCs w:val="22"/>
        </w:rPr>
        <w:t xml:space="preserve"> Ft előlegként </w:t>
      </w:r>
      <w:r w:rsidR="002B65BE" w:rsidRPr="00813AC8">
        <w:rPr>
          <w:sz w:val="22"/>
          <w:szCs w:val="22"/>
        </w:rPr>
        <w:t>folyósításra került</w:t>
      </w:r>
      <w:r w:rsidR="008067A1" w:rsidRPr="00813AC8">
        <w:rPr>
          <w:sz w:val="22"/>
          <w:szCs w:val="22"/>
        </w:rPr>
        <w:t>,</w:t>
      </w:r>
      <w:r w:rsidR="002B65BE" w:rsidRPr="00813AC8">
        <w:rPr>
          <w:sz w:val="22"/>
          <w:szCs w:val="22"/>
        </w:rPr>
        <w:t xml:space="preserve"> </w:t>
      </w:r>
      <w:r w:rsidR="008067A1" w:rsidRPr="00813AC8">
        <w:rPr>
          <w:sz w:val="22"/>
          <w:szCs w:val="22"/>
        </w:rPr>
        <w:t>amit</w:t>
      </w:r>
      <w:r w:rsidR="002B65BE" w:rsidRPr="00813AC8">
        <w:rPr>
          <w:sz w:val="22"/>
          <w:szCs w:val="22"/>
        </w:rPr>
        <w:t xml:space="preserve"> a kötelezettségek között</w:t>
      </w:r>
      <w:r w:rsidR="002B65BE" w:rsidRPr="001F7F0E">
        <w:rPr>
          <w:sz w:val="22"/>
          <w:szCs w:val="22"/>
        </w:rPr>
        <w:t xml:space="preserve"> ki kell mutatni. </w:t>
      </w:r>
      <w:r w:rsidR="00F83AEA" w:rsidRPr="001F7F0E">
        <w:rPr>
          <w:sz w:val="22"/>
          <w:szCs w:val="22"/>
        </w:rPr>
        <w:t xml:space="preserve">Kötelezettség jellegű sajátos elszámolások </w:t>
      </w:r>
      <w:r>
        <w:rPr>
          <w:sz w:val="22"/>
          <w:szCs w:val="22"/>
        </w:rPr>
        <w:t>36 197</w:t>
      </w:r>
      <w:r w:rsidR="00F83AEA" w:rsidRPr="001F7F0E">
        <w:rPr>
          <w:sz w:val="22"/>
          <w:szCs w:val="22"/>
        </w:rPr>
        <w:t xml:space="preserve"> e Ft.</w:t>
      </w:r>
    </w:p>
    <w:p w:rsidR="002B65BE" w:rsidRPr="001F7F0E" w:rsidRDefault="002B65BE">
      <w:pPr>
        <w:jc w:val="both"/>
        <w:rPr>
          <w:sz w:val="22"/>
          <w:szCs w:val="22"/>
        </w:rPr>
      </w:pPr>
    </w:p>
    <w:p w:rsidR="002B65BE" w:rsidRPr="001F7F0E" w:rsidRDefault="002B65BE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>A mérlegből számított eladósodottsági mutató (összes kötelezettség/összes forrás) az előző évekhez képest tovább csökkent. 2013-ban 15,99 %, 2014-b</w:t>
      </w:r>
      <w:r w:rsidR="00AC1F28" w:rsidRPr="001F7F0E">
        <w:rPr>
          <w:sz w:val="22"/>
          <w:szCs w:val="22"/>
        </w:rPr>
        <w:t>en 1,83 %</w:t>
      </w:r>
      <w:r w:rsidR="00F83AEA" w:rsidRPr="001F7F0E">
        <w:rPr>
          <w:sz w:val="22"/>
          <w:szCs w:val="22"/>
        </w:rPr>
        <w:t>, 2015-ben 1,16 %, 2016-ban 1,06</w:t>
      </w:r>
      <w:r w:rsidR="001A1B7B" w:rsidRPr="001F7F0E">
        <w:rPr>
          <w:sz w:val="22"/>
          <w:szCs w:val="22"/>
        </w:rPr>
        <w:t>%, 2017-ben 0,93%, 2018-ban 0,51%</w:t>
      </w:r>
      <w:r w:rsidR="00C21757" w:rsidRPr="001F7F0E">
        <w:rPr>
          <w:sz w:val="22"/>
          <w:szCs w:val="22"/>
        </w:rPr>
        <w:t xml:space="preserve">, 2019-ben 0,62%, </w:t>
      </w:r>
      <w:r w:rsidR="0086113F">
        <w:rPr>
          <w:sz w:val="22"/>
          <w:szCs w:val="22"/>
        </w:rPr>
        <w:t>202</w:t>
      </w:r>
      <w:r w:rsidR="008C2342">
        <w:rPr>
          <w:sz w:val="22"/>
          <w:szCs w:val="22"/>
        </w:rPr>
        <w:t xml:space="preserve">0-ban 0,61%, </w:t>
      </w:r>
      <w:r w:rsidR="00D76316">
        <w:rPr>
          <w:sz w:val="22"/>
          <w:szCs w:val="22"/>
        </w:rPr>
        <w:t>202</w:t>
      </w:r>
      <w:r w:rsidR="0030300E">
        <w:rPr>
          <w:sz w:val="22"/>
          <w:szCs w:val="22"/>
        </w:rPr>
        <w:t>1</w:t>
      </w:r>
      <w:r w:rsidR="008C2342">
        <w:rPr>
          <w:sz w:val="22"/>
          <w:szCs w:val="22"/>
        </w:rPr>
        <w:t>-ben 0,59%</w:t>
      </w:r>
      <w:r w:rsidR="00627BD4">
        <w:rPr>
          <w:sz w:val="22"/>
          <w:szCs w:val="22"/>
        </w:rPr>
        <w:t>, 2022-ben 0,6%-os volt.</w:t>
      </w:r>
    </w:p>
    <w:p w:rsidR="002B65BE" w:rsidRPr="001F7F0E" w:rsidRDefault="002B65BE">
      <w:pPr>
        <w:jc w:val="both"/>
        <w:rPr>
          <w:sz w:val="22"/>
          <w:szCs w:val="22"/>
        </w:rPr>
      </w:pPr>
    </w:p>
    <w:p w:rsidR="002B65BE" w:rsidRPr="005374AB" w:rsidRDefault="009D464C">
      <w:pPr>
        <w:jc w:val="both"/>
        <w:rPr>
          <w:sz w:val="22"/>
          <w:szCs w:val="22"/>
          <w:u w:val="single"/>
        </w:rPr>
      </w:pPr>
      <w:r w:rsidRPr="005374AB">
        <w:rPr>
          <w:b/>
          <w:sz w:val="22"/>
          <w:szCs w:val="22"/>
          <w:u w:val="single"/>
        </w:rPr>
        <w:t>J</w:t>
      </w:r>
      <w:r w:rsidR="002B65BE" w:rsidRPr="005374AB">
        <w:rPr>
          <w:b/>
          <w:sz w:val="22"/>
          <w:szCs w:val="22"/>
          <w:u w:val="single"/>
        </w:rPr>
        <w:t xml:space="preserve">.) Passzív időbeli elhatárolás </w:t>
      </w:r>
    </w:p>
    <w:p w:rsidR="002B65BE" w:rsidRPr="001F7F0E" w:rsidRDefault="002B65BE">
      <w:pPr>
        <w:jc w:val="both"/>
        <w:rPr>
          <w:sz w:val="22"/>
          <w:szCs w:val="22"/>
        </w:rPr>
      </w:pPr>
    </w:p>
    <w:p w:rsidR="005372FF" w:rsidRDefault="00391E30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>A</w:t>
      </w:r>
      <w:r w:rsidR="008D65E9" w:rsidRPr="001F7F0E">
        <w:rPr>
          <w:sz w:val="22"/>
          <w:szCs w:val="22"/>
        </w:rPr>
        <w:t xml:space="preserve"> </w:t>
      </w:r>
      <w:r w:rsidRPr="001F7F0E">
        <w:rPr>
          <w:sz w:val="22"/>
          <w:szCs w:val="22"/>
        </w:rPr>
        <w:t xml:space="preserve">beruházásra fordított </w:t>
      </w:r>
      <w:r w:rsidR="008D65E9" w:rsidRPr="001F7F0E">
        <w:rPr>
          <w:sz w:val="22"/>
          <w:szCs w:val="22"/>
        </w:rPr>
        <w:t>felhalmozási célú támogatások következő évekre j</w:t>
      </w:r>
      <w:r w:rsidRPr="001F7F0E">
        <w:rPr>
          <w:sz w:val="22"/>
          <w:szCs w:val="22"/>
        </w:rPr>
        <w:t>utó értékcsökkené</w:t>
      </w:r>
      <w:r w:rsidR="009D464C" w:rsidRPr="001F7F0E">
        <w:rPr>
          <w:sz w:val="22"/>
          <w:szCs w:val="22"/>
        </w:rPr>
        <w:t>sének összegét</w:t>
      </w:r>
      <w:r w:rsidR="00682D46">
        <w:rPr>
          <w:sz w:val="22"/>
          <w:szCs w:val="22"/>
        </w:rPr>
        <w:t xml:space="preserve"> </w:t>
      </w:r>
      <w:r w:rsidR="001A1B7B" w:rsidRPr="001F7F0E">
        <w:rPr>
          <w:sz w:val="22"/>
          <w:szCs w:val="22"/>
        </w:rPr>
        <w:t>kell elhatárolni.</w:t>
      </w:r>
    </w:p>
    <w:p w:rsidR="00FC043E" w:rsidRDefault="00FC043E">
      <w:pPr>
        <w:jc w:val="both"/>
        <w:rPr>
          <w:sz w:val="22"/>
          <w:szCs w:val="22"/>
        </w:rPr>
      </w:pPr>
    </w:p>
    <w:p w:rsidR="00FC043E" w:rsidRPr="001F7F0E" w:rsidRDefault="00FC043E">
      <w:pPr>
        <w:jc w:val="both"/>
        <w:rPr>
          <w:sz w:val="22"/>
          <w:szCs w:val="22"/>
        </w:rPr>
      </w:pPr>
    </w:p>
    <w:p w:rsidR="009D464C" w:rsidRPr="001F7F0E" w:rsidRDefault="009D464C">
      <w:pPr>
        <w:jc w:val="both"/>
        <w:rPr>
          <w:sz w:val="22"/>
          <w:szCs w:val="22"/>
        </w:rPr>
      </w:pPr>
    </w:p>
    <w:p w:rsidR="00A64837" w:rsidRPr="001F7F0E" w:rsidRDefault="00A64837" w:rsidP="00A64837">
      <w:pPr>
        <w:numPr>
          <w:ilvl w:val="0"/>
          <w:numId w:val="2"/>
        </w:numPr>
        <w:jc w:val="both"/>
        <w:rPr>
          <w:sz w:val="22"/>
          <w:szCs w:val="22"/>
        </w:rPr>
      </w:pPr>
      <w:r w:rsidRPr="001F7F0E">
        <w:rPr>
          <w:b/>
          <w:sz w:val="22"/>
          <w:szCs w:val="22"/>
        </w:rPr>
        <w:t>BEVÉTELEK</w:t>
      </w:r>
    </w:p>
    <w:p w:rsidR="00A64837" w:rsidRPr="001F7F0E" w:rsidRDefault="00A64837" w:rsidP="00A64837">
      <w:pPr>
        <w:jc w:val="both"/>
        <w:rPr>
          <w:sz w:val="22"/>
          <w:szCs w:val="22"/>
        </w:rPr>
      </w:pPr>
    </w:p>
    <w:p w:rsidR="00A64837" w:rsidRDefault="00A64837" w:rsidP="00A64837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>Az alábbiakban részletesen bemutatott költségvetési bevételek megoszlását a rendelet 3</w:t>
      </w:r>
      <w:r w:rsidR="00EC6620" w:rsidRPr="001F7F0E">
        <w:rPr>
          <w:sz w:val="22"/>
          <w:szCs w:val="22"/>
        </w:rPr>
        <w:t>,</w:t>
      </w:r>
      <w:r w:rsidRPr="001F7F0E">
        <w:rPr>
          <w:sz w:val="22"/>
          <w:szCs w:val="22"/>
        </w:rPr>
        <w:t xml:space="preserve"> 4</w:t>
      </w:r>
      <w:r w:rsidR="00EC6620" w:rsidRPr="001F7F0E">
        <w:rPr>
          <w:sz w:val="22"/>
          <w:szCs w:val="22"/>
        </w:rPr>
        <w:t>-7</w:t>
      </w:r>
      <w:r w:rsidRPr="001F7F0E">
        <w:rPr>
          <w:sz w:val="22"/>
          <w:szCs w:val="22"/>
        </w:rPr>
        <w:t>-</w:t>
      </w:r>
      <w:r w:rsidR="00EC6620" w:rsidRPr="001F7F0E">
        <w:rPr>
          <w:sz w:val="22"/>
          <w:szCs w:val="22"/>
        </w:rPr>
        <w:t>ig</w:t>
      </w:r>
      <w:r w:rsidRPr="001F7F0E">
        <w:rPr>
          <w:sz w:val="22"/>
          <w:szCs w:val="22"/>
        </w:rPr>
        <w:t xml:space="preserve"> mellékletei tartalmazzák.</w:t>
      </w:r>
    </w:p>
    <w:p w:rsidR="00A64837" w:rsidRPr="001F7F0E" w:rsidRDefault="00A64837" w:rsidP="00A64837">
      <w:pPr>
        <w:jc w:val="both"/>
        <w:rPr>
          <w:sz w:val="22"/>
          <w:szCs w:val="22"/>
        </w:rPr>
      </w:pPr>
    </w:p>
    <w:p w:rsidR="00A64837" w:rsidRPr="001F7F0E" w:rsidRDefault="00A64837" w:rsidP="00A64837">
      <w:pPr>
        <w:jc w:val="both"/>
        <w:rPr>
          <w:b/>
          <w:sz w:val="22"/>
          <w:szCs w:val="22"/>
        </w:rPr>
      </w:pPr>
      <w:r w:rsidRPr="001F7F0E">
        <w:rPr>
          <w:b/>
          <w:sz w:val="22"/>
          <w:szCs w:val="22"/>
        </w:rPr>
        <w:t>1.  Működési célú támogatások államháztartáson belülről és államháztartáson kívülről</w:t>
      </w:r>
    </w:p>
    <w:p w:rsidR="00A64837" w:rsidRPr="001F7F0E" w:rsidRDefault="00A64837" w:rsidP="00A64837">
      <w:pPr>
        <w:jc w:val="both"/>
        <w:rPr>
          <w:b/>
          <w:sz w:val="22"/>
          <w:szCs w:val="22"/>
        </w:rPr>
      </w:pPr>
    </w:p>
    <w:p w:rsidR="00A64837" w:rsidRPr="001F7F0E" w:rsidRDefault="00A64837" w:rsidP="00A64837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 Az önkormányzatok kötelező feladatainak ellátását szolgáló költségvetési támogatás összege az ellátott kötelező feladatra járó feladatfinanszírozás szerint kerül meghatározásra.</w:t>
      </w:r>
    </w:p>
    <w:p w:rsidR="00A64837" w:rsidRPr="001F7F0E" w:rsidRDefault="00A64837" w:rsidP="00A64837">
      <w:pPr>
        <w:jc w:val="both"/>
        <w:rPr>
          <w:b/>
          <w:sz w:val="22"/>
          <w:szCs w:val="22"/>
        </w:rPr>
      </w:pPr>
      <w:r w:rsidRPr="001F7F0E">
        <w:rPr>
          <w:sz w:val="22"/>
          <w:szCs w:val="22"/>
        </w:rPr>
        <w:t xml:space="preserve">Az önkormányzatok működési célú költségvetési támogatása </w:t>
      </w:r>
      <w:r w:rsidR="00EF0718" w:rsidRPr="001F7F0E">
        <w:rPr>
          <w:sz w:val="22"/>
          <w:szCs w:val="22"/>
        </w:rPr>
        <w:t>mellett jelentős összegű</w:t>
      </w:r>
      <w:r w:rsidRPr="001F7F0E">
        <w:rPr>
          <w:sz w:val="22"/>
          <w:szCs w:val="22"/>
        </w:rPr>
        <w:t xml:space="preserve"> támogatásértékű bevétel érkezett. </w:t>
      </w:r>
    </w:p>
    <w:p w:rsidR="00A64837" w:rsidRPr="001F7F0E" w:rsidRDefault="00A64837" w:rsidP="00A64837">
      <w:pPr>
        <w:jc w:val="both"/>
        <w:rPr>
          <w:b/>
          <w:sz w:val="22"/>
          <w:szCs w:val="22"/>
        </w:rPr>
      </w:pPr>
    </w:p>
    <w:p w:rsidR="00A64837" w:rsidRPr="001F7F0E" w:rsidRDefault="00A64837" w:rsidP="00A64837">
      <w:pPr>
        <w:jc w:val="both"/>
        <w:rPr>
          <w:sz w:val="22"/>
          <w:szCs w:val="22"/>
        </w:rPr>
      </w:pPr>
      <w:r w:rsidRPr="001F7F0E">
        <w:rPr>
          <w:b/>
          <w:sz w:val="22"/>
          <w:szCs w:val="22"/>
        </w:rPr>
        <w:t>1/a. Önkormányzat működési célú költségvetési támogatása</w:t>
      </w:r>
      <w:r w:rsidR="000E1AE0">
        <w:rPr>
          <w:b/>
          <w:sz w:val="22"/>
          <w:szCs w:val="22"/>
        </w:rPr>
        <w:t xml:space="preserve"> (11. sz. melléklet)</w:t>
      </w:r>
    </w:p>
    <w:p w:rsidR="00A64837" w:rsidRPr="001F7F0E" w:rsidRDefault="00A64837" w:rsidP="00A64837">
      <w:pPr>
        <w:jc w:val="both"/>
        <w:rPr>
          <w:sz w:val="22"/>
          <w:szCs w:val="22"/>
        </w:rPr>
      </w:pPr>
    </w:p>
    <w:p w:rsidR="00A64837" w:rsidRPr="001F7F0E" w:rsidRDefault="00D76316" w:rsidP="00A64837">
      <w:pPr>
        <w:jc w:val="both"/>
        <w:rPr>
          <w:sz w:val="22"/>
          <w:szCs w:val="22"/>
        </w:rPr>
      </w:pPr>
      <w:r>
        <w:rPr>
          <w:sz w:val="22"/>
          <w:szCs w:val="22"/>
        </w:rPr>
        <w:t>2022</w:t>
      </w:r>
      <w:r w:rsidR="00A64837" w:rsidRPr="001F7F0E">
        <w:rPr>
          <w:sz w:val="22"/>
          <w:szCs w:val="22"/>
        </w:rPr>
        <w:t xml:space="preserve"> évben költségvetési támogatás </w:t>
      </w:r>
      <w:r w:rsidR="00A64837" w:rsidRPr="00813AC8">
        <w:rPr>
          <w:sz w:val="22"/>
          <w:szCs w:val="22"/>
        </w:rPr>
        <w:t>címen</w:t>
      </w:r>
      <w:r w:rsidR="000E1AE0">
        <w:rPr>
          <w:sz w:val="22"/>
          <w:szCs w:val="22"/>
        </w:rPr>
        <w:t xml:space="preserve"> 520 714</w:t>
      </w:r>
      <w:r w:rsidR="00A64837" w:rsidRPr="00813AC8">
        <w:rPr>
          <w:sz w:val="22"/>
          <w:szCs w:val="22"/>
        </w:rPr>
        <w:t xml:space="preserve"> </w:t>
      </w:r>
      <w:r w:rsidR="001A3B24" w:rsidRPr="00813AC8">
        <w:rPr>
          <w:sz w:val="22"/>
          <w:szCs w:val="22"/>
        </w:rPr>
        <w:t xml:space="preserve">e </w:t>
      </w:r>
      <w:r w:rsidR="008748CB" w:rsidRPr="00813AC8">
        <w:rPr>
          <w:sz w:val="22"/>
          <w:szCs w:val="22"/>
        </w:rPr>
        <w:t>Ft-ot,</w:t>
      </w:r>
      <w:r w:rsidR="001A3B24" w:rsidRPr="00813AC8">
        <w:rPr>
          <w:sz w:val="22"/>
          <w:szCs w:val="22"/>
        </w:rPr>
        <w:t xml:space="preserve"> mely </w:t>
      </w:r>
      <w:r w:rsidR="000E1AE0">
        <w:rPr>
          <w:sz w:val="22"/>
          <w:szCs w:val="22"/>
        </w:rPr>
        <w:t>48 623</w:t>
      </w:r>
      <w:r w:rsidR="001A3B24" w:rsidRPr="00813AC8">
        <w:rPr>
          <w:sz w:val="22"/>
          <w:szCs w:val="22"/>
        </w:rPr>
        <w:t xml:space="preserve"> e Ft-tal </w:t>
      </w:r>
      <w:r w:rsidR="008067A1" w:rsidRPr="00813AC8">
        <w:rPr>
          <w:sz w:val="22"/>
          <w:szCs w:val="22"/>
        </w:rPr>
        <w:t>több</w:t>
      </w:r>
      <w:r w:rsidR="004F19A6" w:rsidRPr="00813AC8">
        <w:rPr>
          <w:sz w:val="22"/>
          <w:szCs w:val="22"/>
        </w:rPr>
        <w:t xml:space="preserve"> </w:t>
      </w:r>
      <w:r w:rsidR="001A3B24" w:rsidRPr="00813AC8">
        <w:rPr>
          <w:sz w:val="22"/>
          <w:szCs w:val="22"/>
        </w:rPr>
        <w:t>volt, mint az</w:t>
      </w:r>
      <w:r w:rsidR="001A3B24" w:rsidRPr="001F7F0E">
        <w:rPr>
          <w:sz w:val="22"/>
          <w:szCs w:val="22"/>
        </w:rPr>
        <w:t xml:space="preserve"> előző évi támogatás.</w:t>
      </w:r>
      <w:r w:rsidR="000E1AE0">
        <w:rPr>
          <w:sz w:val="22"/>
          <w:szCs w:val="22"/>
        </w:rPr>
        <w:t xml:space="preserve"> </w:t>
      </w:r>
    </w:p>
    <w:p w:rsidR="00A64837" w:rsidRPr="001F7F0E" w:rsidRDefault="00A64837" w:rsidP="00A64837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  <w:t xml:space="preserve"> </w:t>
      </w:r>
    </w:p>
    <w:p w:rsidR="00E71B2E" w:rsidRDefault="00E71B2E" w:rsidP="00A64837">
      <w:pPr>
        <w:jc w:val="both"/>
        <w:rPr>
          <w:sz w:val="22"/>
          <w:szCs w:val="22"/>
        </w:rPr>
      </w:pPr>
      <w:r>
        <w:rPr>
          <w:sz w:val="22"/>
          <w:szCs w:val="22"/>
        </w:rPr>
        <w:t>Működési célú támogatásokból az óvoda részesül a legmagasabb összegben</w:t>
      </w:r>
      <w:r w:rsidR="00F52E4B">
        <w:rPr>
          <w:sz w:val="22"/>
          <w:szCs w:val="22"/>
        </w:rPr>
        <w:t xml:space="preserve">, 250 507 e Ft volt az intézmény </w:t>
      </w:r>
      <w:r w:rsidR="00BE6AFE">
        <w:rPr>
          <w:sz w:val="22"/>
          <w:szCs w:val="22"/>
        </w:rPr>
        <w:t>állami támogatása, melyből 151 048 e Ft köznevelési feladatokra, 25 769 e Ft bölcsődei támogatásra,</w:t>
      </w:r>
      <w:r>
        <w:rPr>
          <w:sz w:val="22"/>
          <w:szCs w:val="22"/>
        </w:rPr>
        <w:t xml:space="preserve"> </w:t>
      </w:r>
      <w:r w:rsidR="00BE6AFE">
        <w:rPr>
          <w:sz w:val="22"/>
          <w:szCs w:val="22"/>
        </w:rPr>
        <w:t xml:space="preserve">67 026 e Ft gyermekétkeztetésre érkezett. </w:t>
      </w:r>
      <w:r>
        <w:rPr>
          <w:sz w:val="22"/>
          <w:szCs w:val="22"/>
        </w:rPr>
        <w:t xml:space="preserve">Az önkormányzat a kötelező feladataira </w:t>
      </w:r>
      <w:r w:rsidR="00D51EB9">
        <w:rPr>
          <w:sz w:val="22"/>
          <w:szCs w:val="22"/>
        </w:rPr>
        <w:t>152 142 e Ft támogatásban részesült, melyből általános feladatokra 57 436 Ft, szociális jellegű feladatokra</w:t>
      </w:r>
      <w:r w:rsidR="00EE02FC">
        <w:rPr>
          <w:sz w:val="22"/>
          <w:szCs w:val="22"/>
        </w:rPr>
        <w:t xml:space="preserve"> 42 900</w:t>
      </w:r>
      <w:r w:rsidR="00D51EB9">
        <w:rPr>
          <w:sz w:val="22"/>
          <w:szCs w:val="22"/>
        </w:rPr>
        <w:t xml:space="preserve"> e Ft</w:t>
      </w:r>
      <w:r w:rsidR="00EE02FC">
        <w:rPr>
          <w:sz w:val="22"/>
          <w:szCs w:val="22"/>
        </w:rPr>
        <w:t>, kiegészítő támogatásként összesen 51 806 e Ft érkezett. Ez utóbbi tartalmazza az</w:t>
      </w:r>
      <w:r w:rsidRPr="007E66D0">
        <w:rPr>
          <w:bCs/>
          <w:sz w:val="22"/>
          <w:szCs w:val="22"/>
        </w:rPr>
        <w:t xml:space="preserve"> Iparűzési adó bevételi kieséséből adódó 32 9</w:t>
      </w:r>
      <w:r w:rsidR="007E66D0" w:rsidRPr="007E66D0">
        <w:rPr>
          <w:bCs/>
          <w:sz w:val="22"/>
          <w:szCs w:val="22"/>
        </w:rPr>
        <w:t>08</w:t>
      </w:r>
      <w:r w:rsidRPr="007E66D0">
        <w:rPr>
          <w:bCs/>
          <w:sz w:val="22"/>
          <w:szCs w:val="22"/>
        </w:rPr>
        <w:t xml:space="preserve"> eFt</w:t>
      </w:r>
      <w:r>
        <w:rPr>
          <w:sz w:val="22"/>
          <w:szCs w:val="22"/>
        </w:rPr>
        <w:t xml:space="preserve"> támogatás</w:t>
      </w:r>
      <w:r w:rsidR="00EE02FC">
        <w:rPr>
          <w:sz w:val="22"/>
          <w:szCs w:val="22"/>
        </w:rPr>
        <w:t>t</w:t>
      </w:r>
      <w:r>
        <w:rPr>
          <w:sz w:val="22"/>
          <w:szCs w:val="22"/>
        </w:rPr>
        <w:t xml:space="preserve">, </w:t>
      </w:r>
      <w:r w:rsidR="007E66D0">
        <w:rPr>
          <w:sz w:val="22"/>
          <w:szCs w:val="22"/>
        </w:rPr>
        <w:t>ugyanezen támogatás előző évi elszámolásából adódó 13 832 e</w:t>
      </w:r>
      <w:r w:rsidR="00014F83">
        <w:rPr>
          <w:sz w:val="22"/>
          <w:szCs w:val="22"/>
        </w:rPr>
        <w:t xml:space="preserve"> </w:t>
      </w:r>
      <w:r w:rsidR="007E66D0">
        <w:rPr>
          <w:sz w:val="22"/>
          <w:szCs w:val="22"/>
        </w:rPr>
        <w:t>Ft</w:t>
      </w:r>
      <w:r w:rsidR="00EE02FC">
        <w:rPr>
          <w:sz w:val="22"/>
          <w:szCs w:val="22"/>
        </w:rPr>
        <w:t>-ot</w:t>
      </w:r>
      <w:r w:rsidR="007E66D0">
        <w:rPr>
          <w:sz w:val="22"/>
          <w:szCs w:val="22"/>
        </w:rPr>
        <w:t xml:space="preserve"> </w:t>
      </w:r>
      <w:r>
        <w:rPr>
          <w:sz w:val="22"/>
          <w:szCs w:val="22"/>
        </w:rPr>
        <w:t>valamint</w:t>
      </w:r>
      <w:r w:rsidR="007E66D0">
        <w:rPr>
          <w:sz w:val="22"/>
          <w:szCs w:val="22"/>
        </w:rPr>
        <w:t xml:space="preserve"> az </w:t>
      </w:r>
      <w:r>
        <w:rPr>
          <w:sz w:val="22"/>
          <w:szCs w:val="22"/>
        </w:rPr>
        <w:t>előző év működés</w:t>
      </w:r>
      <w:r w:rsidR="00C97D69">
        <w:rPr>
          <w:sz w:val="22"/>
          <w:szCs w:val="22"/>
        </w:rPr>
        <w:t>i támogatásainak elszámolásából</w:t>
      </w:r>
      <w:r>
        <w:rPr>
          <w:sz w:val="22"/>
          <w:szCs w:val="22"/>
        </w:rPr>
        <w:t xml:space="preserve"> adódó </w:t>
      </w:r>
      <w:r w:rsidR="007E66D0">
        <w:rPr>
          <w:sz w:val="22"/>
          <w:szCs w:val="22"/>
        </w:rPr>
        <w:t>5 066</w:t>
      </w:r>
      <w:r w:rsidR="00C97D69">
        <w:rPr>
          <w:sz w:val="22"/>
          <w:szCs w:val="22"/>
        </w:rPr>
        <w:t xml:space="preserve"> e Ft támogatás</w:t>
      </w:r>
      <w:r w:rsidR="00EE02FC">
        <w:rPr>
          <w:sz w:val="22"/>
          <w:szCs w:val="22"/>
        </w:rPr>
        <w:t>t</w:t>
      </w:r>
      <w:r w:rsidR="00C97D69">
        <w:rPr>
          <w:sz w:val="22"/>
          <w:szCs w:val="22"/>
        </w:rPr>
        <w:t>.</w:t>
      </w:r>
      <w:r w:rsidR="007E66D0">
        <w:rPr>
          <w:sz w:val="22"/>
          <w:szCs w:val="22"/>
        </w:rPr>
        <w:t xml:space="preserve"> </w:t>
      </w:r>
    </w:p>
    <w:p w:rsidR="007812F0" w:rsidRDefault="007E66D0" w:rsidP="00A64837">
      <w:pPr>
        <w:jc w:val="both"/>
        <w:rPr>
          <w:sz w:val="22"/>
          <w:szCs w:val="22"/>
        </w:rPr>
      </w:pPr>
      <w:r>
        <w:rPr>
          <w:sz w:val="22"/>
          <w:szCs w:val="22"/>
        </w:rPr>
        <w:t>A Polgármesteri Hivatal működésére 106 421 e Ft támogatást kapott, a Kiss József Könyvtár, Művelődési Ház és Sportcsarnok 11 644 e Ft támogatásban részesült.</w:t>
      </w:r>
    </w:p>
    <w:p w:rsidR="007812F0" w:rsidRPr="00E41DC7" w:rsidRDefault="007812F0" w:rsidP="00A64837">
      <w:pPr>
        <w:jc w:val="both"/>
        <w:rPr>
          <w:sz w:val="22"/>
          <w:szCs w:val="22"/>
        </w:rPr>
      </w:pPr>
    </w:p>
    <w:p w:rsidR="00A64837" w:rsidRPr="001F7F0E" w:rsidRDefault="00A64837" w:rsidP="00A64837">
      <w:pPr>
        <w:jc w:val="both"/>
        <w:rPr>
          <w:b/>
          <w:sz w:val="22"/>
          <w:szCs w:val="22"/>
        </w:rPr>
      </w:pP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</w:p>
    <w:p w:rsidR="00A64837" w:rsidRPr="001F7F0E" w:rsidRDefault="00A64837" w:rsidP="00A64837">
      <w:pPr>
        <w:pStyle w:val="Szvegtrzs21"/>
        <w:rPr>
          <w:sz w:val="22"/>
          <w:szCs w:val="22"/>
        </w:rPr>
      </w:pPr>
      <w:r w:rsidRPr="001F7F0E">
        <w:rPr>
          <w:b/>
          <w:sz w:val="22"/>
          <w:szCs w:val="22"/>
        </w:rPr>
        <w:t>1/b.  Működési célú támogatásértékű bevételek, és pénzeszközátvételek</w:t>
      </w:r>
    </w:p>
    <w:p w:rsidR="00A64837" w:rsidRPr="001F7F0E" w:rsidRDefault="00A64837" w:rsidP="00A64837">
      <w:pPr>
        <w:pStyle w:val="Szvegtrzs21"/>
        <w:rPr>
          <w:sz w:val="22"/>
          <w:szCs w:val="22"/>
        </w:rPr>
      </w:pPr>
    </w:p>
    <w:p w:rsidR="00A64837" w:rsidRPr="001F7F0E" w:rsidRDefault="00A64837" w:rsidP="00A64837">
      <w:pPr>
        <w:suppressAutoHyphens w:val="0"/>
        <w:jc w:val="both"/>
        <w:rPr>
          <w:sz w:val="22"/>
          <w:szCs w:val="22"/>
          <w:lang w:eastAsia="hu-HU"/>
        </w:rPr>
      </w:pPr>
    </w:p>
    <w:p w:rsidR="003D1AAE" w:rsidRDefault="003D1AAE" w:rsidP="003D1AAE">
      <w:pPr>
        <w:pStyle w:val="Szvegtrzs21"/>
        <w:rPr>
          <w:sz w:val="22"/>
          <w:szCs w:val="22"/>
        </w:rPr>
      </w:pPr>
      <w:r w:rsidRPr="001F7F0E">
        <w:rPr>
          <w:sz w:val="22"/>
          <w:szCs w:val="22"/>
        </w:rPr>
        <w:t xml:space="preserve">Működési célú támogatás EU-s programokra és azok hazai társfinanszírozására </w:t>
      </w:r>
    </w:p>
    <w:p w:rsidR="003D1AAE" w:rsidRPr="001F7F0E" w:rsidRDefault="003D1AAE" w:rsidP="003D1AAE">
      <w:pPr>
        <w:suppressAutoHyphens w:val="0"/>
        <w:jc w:val="both"/>
        <w:rPr>
          <w:sz w:val="22"/>
          <w:szCs w:val="22"/>
          <w:lang w:eastAsia="hu-HU"/>
        </w:rPr>
      </w:pPr>
    </w:p>
    <w:p w:rsidR="003D1AAE" w:rsidRDefault="003D1AAE" w:rsidP="003D1AAE">
      <w:pPr>
        <w:pStyle w:val="Listaszerbekezds"/>
        <w:numPr>
          <w:ilvl w:val="0"/>
          <w:numId w:val="13"/>
        </w:numPr>
        <w:suppressAutoHyphens w:val="0"/>
        <w:jc w:val="both"/>
        <w:rPr>
          <w:sz w:val="22"/>
          <w:szCs w:val="22"/>
          <w:lang w:eastAsia="hu-HU"/>
        </w:rPr>
      </w:pPr>
      <w:r w:rsidRPr="00B43088">
        <w:rPr>
          <w:sz w:val="22"/>
          <w:szCs w:val="22"/>
          <w:lang w:eastAsia="hu-HU"/>
        </w:rPr>
        <w:t>EMT-TE-B-</w:t>
      </w:r>
      <w:r>
        <w:rPr>
          <w:sz w:val="22"/>
          <w:szCs w:val="22"/>
          <w:lang w:eastAsia="hu-HU"/>
        </w:rPr>
        <w:t>C</w:t>
      </w:r>
      <w:r w:rsidRPr="00B43088">
        <w:rPr>
          <w:sz w:val="22"/>
          <w:szCs w:val="22"/>
          <w:lang w:eastAsia="hu-HU"/>
        </w:rPr>
        <w:t>-2</w:t>
      </w:r>
      <w:r>
        <w:rPr>
          <w:sz w:val="22"/>
          <w:szCs w:val="22"/>
          <w:lang w:eastAsia="hu-HU"/>
        </w:rPr>
        <w:t>2</w:t>
      </w:r>
      <w:r w:rsidRPr="00B43088">
        <w:rPr>
          <w:sz w:val="22"/>
          <w:szCs w:val="22"/>
          <w:lang w:eastAsia="hu-HU"/>
        </w:rPr>
        <w:t>-0</w:t>
      </w:r>
      <w:r>
        <w:rPr>
          <w:sz w:val="22"/>
          <w:szCs w:val="22"/>
          <w:lang w:eastAsia="hu-HU"/>
        </w:rPr>
        <w:t>092</w:t>
      </w:r>
      <w:r w:rsidRPr="00B43088">
        <w:rPr>
          <w:sz w:val="22"/>
          <w:szCs w:val="22"/>
          <w:lang w:eastAsia="hu-HU"/>
        </w:rPr>
        <w:t xml:space="preserve"> Térzene</w:t>
      </w:r>
      <w:r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ab/>
        <w:t xml:space="preserve">    5 000 e Ft</w:t>
      </w:r>
    </w:p>
    <w:p w:rsidR="003D1AAE" w:rsidRPr="00944DC3" w:rsidRDefault="003D1AAE" w:rsidP="003D1AAE">
      <w:pPr>
        <w:pStyle w:val="Listaszerbekezds"/>
        <w:numPr>
          <w:ilvl w:val="0"/>
          <w:numId w:val="13"/>
        </w:numPr>
        <w:suppressAutoHyphens w:val="0"/>
        <w:jc w:val="both"/>
        <w:rPr>
          <w:sz w:val="22"/>
          <w:szCs w:val="22"/>
          <w:u w:val="single"/>
          <w:lang w:eastAsia="hu-HU"/>
        </w:rPr>
      </w:pPr>
      <w:r w:rsidRPr="00944DC3">
        <w:rPr>
          <w:sz w:val="22"/>
          <w:szCs w:val="22"/>
          <w:u w:val="single"/>
          <w:lang w:eastAsia="hu-HU"/>
        </w:rPr>
        <w:t>NMI Művészeti alkotótábor</w:t>
      </w:r>
      <w:r w:rsidRPr="00944DC3">
        <w:rPr>
          <w:sz w:val="22"/>
          <w:szCs w:val="22"/>
          <w:u w:val="single"/>
          <w:lang w:eastAsia="hu-HU"/>
        </w:rPr>
        <w:tab/>
      </w:r>
      <w:r w:rsidRPr="00944DC3">
        <w:rPr>
          <w:sz w:val="22"/>
          <w:szCs w:val="22"/>
          <w:u w:val="single"/>
          <w:lang w:eastAsia="hu-HU"/>
        </w:rPr>
        <w:tab/>
      </w:r>
      <w:r w:rsidRPr="00944DC3">
        <w:rPr>
          <w:sz w:val="22"/>
          <w:szCs w:val="22"/>
          <w:u w:val="single"/>
          <w:lang w:eastAsia="hu-HU"/>
        </w:rPr>
        <w:tab/>
      </w:r>
      <w:r w:rsidRPr="00944DC3">
        <w:rPr>
          <w:sz w:val="22"/>
          <w:szCs w:val="22"/>
          <w:u w:val="single"/>
          <w:lang w:eastAsia="hu-HU"/>
        </w:rPr>
        <w:tab/>
      </w:r>
      <w:r w:rsidRPr="00944DC3">
        <w:rPr>
          <w:sz w:val="22"/>
          <w:szCs w:val="22"/>
          <w:u w:val="single"/>
          <w:lang w:eastAsia="hu-HU"/>
        </w:rPr>
        <w:tab/>
      </w:r>
      <w:r w:rsidRPr="00944DC3">
        <w:rPr>
          <w:sz w:val="22"/>
          <w:szCs w:val="22"/>
          <w:u w:val="single"/>
          <w:lang w:eastAsia="hu-HU"/>
        </w:rPr>
        <w:tab/>
      </w:r>
      <w:r w:rsidRPr="00944DC3">
        <w:rPr>
          <w:sz w:val="22"/>
          <w:szCs w:val="22"/>
          <w:u w:val="single"/>
          <w:lang w:eastAsia="hu-HU"/>
        </w:rPr>
        <w:tab/>
        <w:t xml:space="preserve">    7 000 e Ft</w:t>
      </w:r>
    </w:p>
    <w:p w:rsidR="00EF2604" w:rsidRPr="001F7F0E" w:rsidRDefault="003D1AAE" w:rsidP="00595DA0">
      <w:pPr>
        <w:pStyle w:val="Szvegtrzs21"/>
        <w:ind w:firstLine="456"/>
        <w:rPr>
          <w:sz w:val="22"/>
          <w:szCs w:val="22"/>
          <w:lang w:eastAsia="hu-HU"/>
        </w:rPr>
      </w:pPr>
      <w:r w:rsidRPr="001F7F0E">
        <w:rPr>
          <w:sz w:val="22"/>
          <w:szCs w:val="22"/>
        </w:rPr>
        <w:t>Összesen:</w:t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="00682D4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12 000</w:t>
      </w:r>
      <w:r w:rsidRPr="001F7F0E">
        <w:rPr>
          <w:sz w:val="22"/>
          <w:szCs w:val="22"/>
        </w:rPr>
        <w:t xml:space="preserve"> e Ft</w:t>
      </w:r>
    </w:p>
    <w:p w:rsidR="00B43088" w:rsidRPr="001F7F0E" w:rsidRDefault="00B43088" w:rsidP="000B6CC0">
      <w:pPr>
        <w:pStyle w:val="Szvegtrzs21"/>
        <w:ind w:firstLine="456"/>
        <w:rPr>
          <w:sz w:val="22"/>
          <w:szCs w:val="22"/>
        </w:rPr>
      </w:pPr>
    </w:p>
    <w:p w:rsidR="00505C08" w:rsidRDefault="00505C08" w:rsidP="00505C08">
      <w:pPr>
        <w:pStyle w:val="Szvegtrzs21"/>
        <w:rPr>
          <w:sz w:val="22"/>
          <w:szCs w:val="22"/>
        </w:rPr>
      </w:pPr>
      <w:r w:rsidRPr="00B049B3">
        <w:rPr>
          <w:sz w:val="22"/>
          <w:szCs w:val="22"/>
        </w:rPr>
        <w:t>Kiss József Könyvtár, Művelődési Ház és Sportcsarnok működési célú támogatásértékű bevétele:</w:t>
      </w:r>
    </w:p>
    <w:p w:rsidR="003D1AAE" w:rsidRPr="00B049B3" w:rsidRDefault="003D1AAE" w:rsidP="00505C08">
      <w:pPr>
        <w:pStyle w:val="Szvegtrzs21"/>
        <w:rPr>
          <w:sz w:val="22"/>
          <w:szCs w:val="22"/>
        </w:rPr>
      </w:pPr>
    </w:p>
    <w:p w:rsidR="003D1AAE" w:rsidRDefault="003D1AAE" w:rsidP="003D1AAE">
      <w:pPr>
        <w:pStyle w:val="Listaszerbekezds"/>
        <w:numPr>
          <w:ilvl w:val="0"/>
          <w:numId w:val="13"/>
        </w:numPr>
        <w:suppressAutoHyphens w:val="0"/>
        <w:jc w:val="both"/>
        <w:rPr>
          <w:sz w:val="22"/>
          <w:szCs w:val="22"/>
          <w:lang w:eastAsia="hu-HU"/>
        </w:rPr>
      </w:pPr>
      <w:r w:rsidRPr="00EF2604">
        <w:rPr>
          <w:sz w:val="22"/>
          <w:szCs w:val="22"/>
          <w:lang w:eastAsia="hu-HU"/>
        </w:rPr>
        <w:t>EMT-TE-B-A-22-0061 Harkány közösségi életének újraindítása</w:t>
      </w:r>
      <w:r>
        <w:rPr>
          <w:sz w:val="22"/>
          <w:szCs w:val="22"/>
          <w:lang w:eastAsia="hu-HU"/>
        </w:rPr>
        <w:t>:</w:t>
      </w:r>
      <w:r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ab/>
        <w:t xml:space="preserve">   12 000 e Ft</w:t>
      </w:r>
    </w:p>
    <w:p w:rsidR="003D1AAE" w:rsidRPr="003D1AAE" w:rsidRDefault="003D1AAE" w:rsidP="003D1AAE">
      <w:pPr>
        <w:pStyle w:val="Listaszerbekezds"/>
        <w:numPr>
          <w:ilvl w:val="0"/>
          <w:numId w:val="13"/>
        </w:numPr>
        <w:suppressAutoHyphens w:val="0"/>
        <w:jc w:val="both"/>
        <w:rPr>
          <w:sz w:val="22"/>
          <w:szCs w:val="22"/>
          <w:lang w:eastAsia="hu-HU"/>
        </w:rPr>
      </w:pPr>
      <w:r w:rsidRPr="003D1AAE">
        <w:rPr>
          <w:sz w:val="22"/>
          <w:szCs w:val="22"/>
          <w:lang w:eastAsia="hu-HU"/>
        </w:rPr>
        <w:t>KBFT-E-22-0841 Kulturális ágazatban dolgozók bértámogatása</w:t>
      </w:r>
      <w:r w:rsidRPr="003D1AAE">
        <w:rPr>
          <w:sz w:val="22"/>
          <w:szCs w:val="22"/>
          <w:lang w:eastAsia="hu-HU"/>
        </w:rPr>
        <w:tab/>
      </w:r>
      <w:r w:rsidRPr="003D1AAE">
        <w:rPr>
          <w:sz w:val="22"/>
          <w:szCs w:val="22"/>
          <w:lang w:eastAsia="hu-HU"/>
        </w:rPr>
        <w:tab/>
      </w:r>
      <w:r w:rsidRPr="003D1AAE">
        <w:rPr>
          <w:sz w:val="22"/>
          <w:szCs w:val="22"/>
          <w:lang w:eastAsia="hu-HU"/>
        </w:rPr>
        <w:tab/>
        <w:t xml:space="preserve">     4 766 e Ft</w:t>
      </w:r>
    </w:p>
    <w:p w:rsidR="003D1AAE" w:rsidRPr="003D1AAE" w:rsidRDefault="003D1AAE" w:rsidP="003D1AAE">
      <w:pPr>
        <w:pStyle w:val="Listaszerbekezds"/>
        <w:numPr>
          <w:ilvl w:val="0"/>
          <w:numId w:val="13"/>
        </w:numPr>
        <w:suppressAutoHyphens w:val="0"/>
        <w:jc w:val="both"/>
        <w:rPr>
          <w:sz w:val="22"/>
          <w:szCs w:val="22"/>
          <w:u w:val="single"/>
          <w:lang w:eastAsia="hu-HU"/>
        </w:rPr>
      </w:pPr>
      <w:r w:rsidRPr="003D1AAE">
        <w:rPr>
          <w:sz w:val="22"/>
          <w:szCs w:val="22"/>
          <w:u w:val="single"/>
          <w:lang w:eastAsia="hu-HU"/>
        </w:rPr>
        <w:t>Bértámogatás:</w:t>
      </w:r>
      <w:r w:rsidRPr="003D1AAE">
        <w:rPr>
          <w:sz w:val="22"/>
          <w:szCs w:val="22"/>
          <w:u w:val="single"/>
          <w:lang w:eastAsia="hu-HU"/>
        </w:rPr>
        <w:tab/>
      </w:r>
      <w:r w:rsidRPr="003D1AAE">
        <w:rPr>
          <w:sz w:val="22"/>
          <w:szCs w:val="22"/>
          <w:u w:val="single"/>
          <w:lang w:eastAsia="hu-HU"/>
        </w:rPr>
        <w:tab/>
      </w:r>
      <w:r w:rsidRPr="003D1AAE">
        <w:rPr>
          <w:sz w:val="22"/>
          <w:szCs w:val="22"/>
          <w:u w:val="single"/>
          <w:lang w:eastAsia="hu-HU"/>
        </w:rPr>
        <w:tab/>
      </w:r>
      <w:r w:rsidRPr="003D1AAE">
        <w:rPr>
          <w:sz w:val="22"/>
          <w:szCs w:val="22"/>
          <w:u w:val="single"/>
          <w:lang w:eastAsia="hu-HU"/>
        </w:rPr>
        <w:tab/>
      </w:r>
      <w:r w:rsidRPr="003D1AAE">
        <w:rPr>
          <w:sz w:val="22"/>
          <w:szCs w:val="22"/>
          <w:u w:val="single"/>
          <w:lang w:eastAsia="hu-HU"/>
        </w:rPr>
        <w:tab/>
      </w:r>
      <w:r w:rsidRPr="003D1AAE">
        <w:rPr>
          <w:sz w:val="22"/>
          <w:szCs w:val="22"/>
          <w:u w:val="single"/>
          <w:lang w:eastAsia="hu-HU"/>
        </w:rPr>
        <w:tab/>
      </w:r>
      <w:r w:rsidRPr="003D1AAE">
        <w:rPr>
          <w:sz w:val="22"/>
          <w:szCs w:val="22"/>
          <w:u w:val="single"/>
          <w:lang w:eastAsia="hu-HU"/>
        </w:rPr>
        <w:tab/>
      </w:r>
      <w:r w:rsidRPr="003D1AAE">
        <w:rPr>
          <w:sz w:val="22"/>
          <w:szCs w:val="22"/>
          <w:u w:val="single"/>
          <w:lang w:eastAsia="hu-HU"/>
        </w:rPr>
        <w:tab/>
      </w:r>
      <w:r w:rsidRPr="003D1AAE">
        <w:rPr>
          <w:sz w:val="22"/>
          <w:szCs w:val="22"/>
          <w:u w:val="single"/>
          <w:lang w:eastAsia="hu-HU"/>
        </w:rPr>
        <w:tab/>
        <w:t xml:space="preserve">        100 e Ft</w:t>
      </w:r>
    </w:p>
    <w:p w:rsidR="003D1AAE" w:rsidRDefault="003D1AAE" w:rsidP="003D1AAE">
      <w:pPr>
        <w:pStyle w:val="Szvegtrzs21"/>
        <w:ind w:firstLine="456"/>
        <w:rPr>
          <w:sz w:val="22"/>
          <w:szCs w:val="22"/>
        </w:rPr>
      </w:pPr>
      <w:r w:rsidRPr="001F7F0E">
        <w:rPr>
          <w:sz w:val="22"/>
          <w:szCs w:val="22"/>
        </w:rPr>
        <w:t>Összesen:</w:t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>
        <w:rPr>
          <w:sz w:val="22"/>
          <w:szCs w:val="22"/>
        </w:rPr>
        <w:t xml:space="preserve">   16 8</w:t>
      </w:r>
      <w:r w:rsidR="00595DA0">
        <w:rPr>
          <w:sz w:val="22"/>
          <w:szCs w:val="22"/>
        </w:rPr>
        <w:t>6</w:t>
      </w:r>
      <w:r>
        <w:rPr>
          <w:sz w:val="22"/>
          <w:szCs w:val="22"/>
        </w:rPr>
        <w:t>6</w:t>
      </w:r>
      <w:r w:rsidRPr="001F7F0E">
        <w:rPr>
          <w:sz w:val="22"/>
          <w:szCs w:val="22"/>
        </w:rPr>
        <w:t xml:space="preserve"> e Ft</w:t>
      </w:r>
    </w:p>
    <w:p w:rsidR="00A64837" w:rsidRPr="001F7F0E" w:rsidRDefault="00A64837" w:rsidP="00A64837">
      <w:pPr>
        <w:pStyle w:val="Szvegtrzs21"/>
        <w:jc w:val="left"/>
        <w:rPr>
          <w:sz w:val="22"/>
          <w:szCs w:val="22"/>
        </w:rPr>
      </w:pPr>
    </w:p>
    <w:p w:rsidR="00A64837" w:rsidRPr="001F7F0E" w:rsidRDefault="00A64837" w:rsidP="00A64837">
      <w:pPr>
        <w:pStyle w:val="Szvegtrzs21"/>
        <w:jc w:val="left"/>
        <w:rPr>
          <w:sz w:val="22"/>
          <w:szCs w:val="22"/>
        </w:rPr>
      </w:pPr>
      <w:r w:rsidRPr="001F7F0E">
        <w:rPr>
          <w:sz w:val="22"/>
          <w:szCs w:val="22"/>
        </w:rPr>
        <w:t>Működési célú támogatás egyéb fejezeti kezelésű előirányzattól</w:t>
      </w:r>
    </w:p>
    <w:p w:rsidR="00A64837" w:rsidRPr="001F7F0E" w:rsidRDefault="00A64837" w:rsidP="00A64837">
      <w:pPr>
        <w:pStyle w:val="Szvegtrzs21"/>
        <w:numPr>
          <w:ilvl w:val="0"/>
          <w:numId w:val="12"/>
        </w:numPr>
        <w:jc w:val="left"/>
        <w:rPr>
          <w:b/>
          <w:sz w:val="22"/>
          <w:szCs w:val="22"/>
        </w:rPr>
      </w:pPr>
      <w:r w:rsidRPr="001F7F0E">
        <w:rPr>
          <w:sz w:val="22"/>
          <w:szCs w:val="22"/>
        </w:rPr>
        <w:t>Agrártermelési támogatás, mezőőr</w:t>
      </w:r>
      <w:r w:rsidRPr="001F7F0E">
        <w:rPr>
          <w:sz w:val="22"/>
          <w:szCs w:val="22"/>
        </w:rPr>
        <w:tab/>
        <w:t>működtetési támogatása:</w:t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="00681BC4" w:rsidRPr="001F7F0E">
        <w:rPr>
          <w:sz w:val="22"/>
          <w:szCs w:val="22"/>
        </w:rPr>
        <w:t xml:space="preserve">  </w:t>
      </w:r>
      <w:r w:rsidR="00790A60" w:rsidRPr="001F7F0E">
        <w:rPr>
          <w:sz w:val="22"/>
          <w:szCs w:val="22"/>
        </w:rPr>
        <w:t xml:space="preserve">  1 080</w:t>
      </w:r>
      <w:r w:rsidRPr="001F7F0E">
        <w:rPr>
          <w:sz w:val="22"/>
          <w:szCs w:val="22"/>
        </w:rPr>
        <w:t xml:space="preserve"> e Ft</w:t>
      </w:r>
    </w:p>
    <w:p w:rsidR="00A64837" w:rsidRPr="001F7F0E" w:rsidRDefault="00A64837" w:rsidP="00A64837">
      <w:pPr>
        <w:rPr>
          <w:sz w:val="22"/>
          <w:szCs w:val="22"/>
        </w:rPr>
      </w:pPr>
    </w:p>
    <w:p w:rsidR="00A64837" w:rsidRPr="001F7F0E" w:rsidRDefault="00A64837" w:rsidP="00A64837">
      <w:pPr>
        <w:rPr>
          <w:sz w:val="22"/>
          <w:szCs w:val="22"/>
        </w:rPr>
      </w:pPr>
      <w:r w:rsidRPr="001F7F0E">
        <w:rPr>
          <w:sz w:val="22"/>
          <w:szCs w:val="22"/>
        </w:rPr>
        <w:t>Működési célú támogatásértékű bevétel társadalombiztosítás pénzügyi alapjaitól</w:t>
      </w:r>
    </w:p>
    <w:p w:rsidR="00A64837" w:rsidRPr="001F7F0E" w:rsidRDefault="00A64837" w:rsidP="00A64837">
      <w:pPr>
        <w:pStyle w:val="Szvegtrzs21"/>
        <w:jc w:val="left"/>
        <w:rPr>
          <w:sz w:val="22"/>
          <w:szCs w:val="22"/>
        </w:rPr>
      </w:pPr>
      <w:r w:rsidRPr="001F7F0E">
        <w:rPr>
          <w:sz w:val="22"/>
          <w:szCs w:val="22"/>
        </w:rPr>
        <w:tab/>
        <w:t xml:space="preserve">- Háziorvosi ügyelet </w:t>
      </w:r>
      <w:r w:rsidR="00C2322F">
        <w:rPr>
          <w:sz w:val="22"/>
          <w:szCs w:val="22"/>
        </w:rPr>
        <w:t>NEAK</w:t>
      </w:r>
      <w:r w:rsidRPr="001F7F0E">
        <w:rPr>
          <w:sz w:val="22"/>
          <w:szCs w:val="22"/>
        </w:rPr>
        <w:t xml:space="preserve"> támogatása</w:t>
      </w:r>
      <w:r w:rsidRPr="001F7F0E">
        <w:rPr>
          <w:sz w:val="22"/>
          <w:szCs w:val="22"/>
        </w:rPr>
        <w:tab/>
        <w:t xml:space="preserve"> </w:t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  <w:t xml:space="preserve">          </w:t>
      </w:r>
      <w:r w:rsidRPr="001F7F0E">
        <w:rPr>
          <w:sz w:val="22"/>
          <w:szCs w:val="22"/>
        </w:rPr>
        <w:tab/>
        <w:t xml:space="preserve">  </w:t>
      </w:r>
      <w:r w:rsidR="00681BC4" w:rsidRPr="001F7F0E">
        <w:rPr>
          <w:sz w:val="22"/>
          <w:szCs w:val="22"/>
        </w:rPr>
        <w:t xml:space="preserve">  </w:t>
      </w:r>
      <w:r w:rsidRPr="001F7F0E">
        <w:rPr>
          <w:sz w:val="22"/>
          <w:szCs w:val="22"/>
        </w:rPr>
        <w:tab/>
      </w:r>
      <w:r w:rsidR="00C2322F">
        <w:rPr>
          <w:sz w:val="22"/>
          <w:szCs w:val="22"/>
        </w:rPr>
        <w:t xml:space="preserve">  1</w:t>
      </w:r>
      <w:r w:rsidR="003D1AAE">
        <w:rPr>
          <w:sz w:val="22"/>
          <w:szCs w:val="22"/>
        </w:rPr>
        <w:t>0</w:t>
      </w:r>
      <w:r w:rsidR="00C2322F">
        <w:rPr>
          <w:sz w:val="22"/>
          <w:szCs w:val="22"/>
        </w:rPr>
        <w:t xml:space="preserve"> </w:t>
      </w:r>
      <w:r w:rsidR="003D1AAE">
        <w:rPr>
          <w:sz w:val="22"/>
          <w:szCs w:val="22"/>
        </w:rPr>
        <w:t>4</w:t>
      </w:r>
      <w:r w:rsidR="004717BD">
        <w:rPr>
          <w:sz w:val="22"/>
          <w:szCs w:val="22"/>
        </w:rPr>
        <w:t>20</w:t>
      </w:r>
      <w:r w:rsidRPr="001F7F0E">
        <w:rPr>
          <w:sz w:val="22"/>
          <w:szCs w:val="22"/>
        </w:rPr>
        <w:t xml:space="preserve"> e Ft</w:t>
      </w:r>
    </w:p>
    <w:p w:rsidR="00C2322F" w:rsidRPr="00C2322F" w:rsidRDefault="00A64837" w:rsidP="00A64837">
      <w:pPr>
        <w:pStyle w:val="Szvegtrzs21"/>
        <w:jc w:val="left"/>
        <w:rPr>
          <w:sz w:val="22"/>
          <w:szCs w:val="22"/>
        </w:rPr>
      </w:pPr>
      <w:r w:rsidRPr="001F7F0E">
        <w:rPr>
          <w:sz w:val="22"/>
          <w:szCs w:val="22"/>
        </w:rPr>
        <w:tab/>
        <w:t xml:space="preserve">- Védőnői szolgálat </w:t>
      </w:r>
      <w:r w:rsidR="00C2322F">
        <w:rPr>
          <w:sz w:val="22"/>
          <w:szCs w:val="22"/>
        </w:rPr>
        <w:t>NEAK</w:t>
      </w:r>
      <w:r w:rsidRPr="001F7F0E">
        <w:rPr>
          <w:sz w:val="22"/>
          <w:szCs w:val="22"/>
        </w:rPr>
        <w:t xml:space="preserve"> támogatása</w:t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  <w:t xml:space="preserve">            </w:t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C2322F">
        <w:rPr>
          <w:sz w:val="22"/>
          <w:szCs w:val="22"/>
        </w:rPr>
        <w:t xml:space="preserve">               </w:t>
      </w:r>
      <w:r w:rsidR="00C2322F">
        <w:rPr>
          <w:sz w:val="22"/>
          <w:szCs w:val="22"/>
        </w:rPr>
        <w:t>1</w:t>
      </w:r>
      <w:r w:rsidR="003D1AAE">
        <w:rPr>
          <w:sz w:val="22"/>
          <w:szCs w:val="22"/>
        </w:rPr>
        <w:t>9</w:t>
      </w:r>
      <w:r w:rsidR="00C2322F">
        <w:rPr>
          <w:sz w:val="22"/>
          <w:szCs w:val="22"/>
        </w:rPr>
        <w:t xml:space="preserve"> </w:t>
      </w:r>
      <w:r w:rsidR="003D1AAE">
        <w:rPr>
          <w:sz w:val="22"/>
          <w:szCs w:val="22"/>
        </w:rPr>
        <w:t>743</w:t>
      </w:r>
      <w:r w:rsidRPr="00C2322F">
        <w:rPr>
          <w:sz w:val="22"/>
          <w:szCs w:val="22"/>
        </w:rPr>
        <w:t xml:space="preserve"> e Ft</w:t>
      </w:r>
    </w:p>
    <w:p w:rsidR="00C2322F" w:rsidRPr="00C2322F" w:rsidRDefault="00C2322F" w:rsidP="00A64837">
      <w:pPr>
        <w:pStyle w:val="Szvegtrzs21"/>
        <w:jc w:val="left"/>
        <w:rPr>
          <w:sz w:val="22"/>
          <w:szCs w:val="22"/>
          <w:u w:val="single"/>
        </w:rPr>
      </w:pPr>
      <w:r w:rsidRPr="00C2322F">
        <w:rPr>
          <w:sz w:val="22"/>
          <w:szCs w:val="22"/>
        </w:rPr>
        <w:tab/>
      </w:r>
      <w:r>
        <w:rPr>
          <w:sz w:val="22"/>
          <w:szCs w:val="22"/>
        </w:rPr>
        <w:t xml:space="preserve">- </w:t>
      </w:r>
      <w:r w:rsidRPr="00595DA0">
        <w:rPr>
          <w:sz w:val="22"/>
          <w:szCs w:val="22"/>
          <w:u w:val="single"/>
        </w:rPr>
        <w:t>Házi gyermekorvosi szolgálat NEAK támogatása</w:t>
      </w:r>
      <w:r w:rsidRPr="00595DA0">
        <w:rPr>
          <w:sz w:val="22"/>
          <w:szCs w:val="22"/>
          <w:u w:val="single"/>
        </w:rPr>
        <w:tab/>
      </w:r>
      <w:r w:rsidRPr="00595DA0">
        <w:rPr>
          <w:sz w:val="22"/>
          <w:szCs w:val="22"/>
          <w:u w:val="single"/>
        </w:rPr>
        <w:tab/>
      </w:r>
      <w:r w:rsidRPr="00595DA0">
        <w:rPr>
          <w:sz w:val="22"/>
          <w:szCs w:val="22"/>
          <w:u w:val="single"/>
        </w:rPr>
        <w:tab/>
      </w:r>
      <w:r w:rsidRPr="00595DA0">
        <w:rPr>
          <w:sz w:val="22"/>
          <w:szCs w:val="22"/>
          <w:u w:val="single"/>
        </w:rPr>
        <w:tab/>
        <w:t xml:space="preserve">  1</w:t>
      </w:r>
      <w:r w:rsidR="004717BD" w:rsidRPr="00595DA0">
        <w:rPr>
          <w:sz w:val="22"/>
          <w:szCs w:val="22"/>
          <w:u w:val="single"/>
        </w:rPr>
        <w:t>6</w:t>
      </w:r>
      <w:r w:rsidRPr="00595DA0">
        <w:rPr>
          <w:sz w:val="22"/>
          <w:szCs w:val="22"/>
          <w:u w:val="single"/>
        </w:rPr>
        <w:t> </w:t>
      </w:r>
      <w:r w:rsidR="004717BD" w:rsidRPr="00595DA0">
        <w:rPr>
          <w:sz w:val="22"/>
          <w:szCs w:val="22"/>
          <w:u w:val="single"/>
        </w:rPr>
        <w:t>625</w:t>
      </w:r>
      <w:r w:rsidRPr="00595DA0">
        <w:rPr>
          <w:sz w:val="22"/>
          <w:szCs w:val="22"/>
          <w:u w:val="single"/>
        </w:rPr>
        <w:t xml:space="preserve"> e Ft</w:t>
      </w:r>
    </w:p>
    <w:p w:rsidR="00A64837" w:rsidRPr="001F7F0E" w:rsidRDefault="00A64837" w:rsidP="00A64837">
      <w:pPr>
        <w:pStyle w:val="Szvegtrzs21"/>
        <w:jc w:val="left"/>
        <w:rPr>
          <w:b/>
          <w:sz w:val="22"/>
          <w:szCs w:val="22"/>
        </w:rPr>
      </w:pP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  <w:t xml:space="preserve">               </w:t>
      </w:r>
      <w:r w:rsidR="00C2322F">
        <w:rPr>
          <w:b/>
          <w:sz w:val="22"/>
          <w:szCs w:val="22"/>
        </w:rPr>
        <w:t>4</w:t>
      </w:r>
      <w:r w:rsidR="004717BD">
        <w:rPr>
          <w:b/>
          <w:sz w:val="22"/>
          <w:szCs w:val="22"/>
        </w:rPr>
        <w:t>6 788</w:t>
      </w:r>
      <w:r w:rsidRPr="001F7F0E">
        <w:rPr>
          <w:b/>
          <w:sz w:val="22"/>
          <w:szCs w:val="22"/>
        </w:rPr>
        <w:t xml:space="preserve"> e Ft</w:t>
      </w:r>
    </w:p>
    <w:p w:rsidR="00A64837" w:rsidRPr="001F7F0E" w:rsidRDefault="00A64837" w:rsidP="00A64837">
      <w:pPr>
        <w:pStyle w:val="Szvegtrzs21"/>
        <w:rPr>
          <w:b/>
          <w:sz w:val="22"/>
          <w:szCs w:val="22"/>
        </w:rPr>
      </w:pPr>
      <w:r w:rsidRPr="001F7F0E">
        <w:rPr>
          <w:sz w:val="22"/>
          <w:szCs w:val="22"/>
        </w:rPr>
        <w:t xml:space="preserve">Működési célú támogatásértékű bevétel elkülönített állami pénzalapból </w:t>
      </w:r>
    </w:p>
    <w:p w:rsidR="00A64837" w:rsidRPr="004717BD" w:rsidRDefault="00A64837" w:rsidP="00A64837">
      <w:pPr>
        <w:pStyle w:val="Szvegtrzs21"/>
        <w:rPr>
          <w:i/>
          <w:iCs/>
          <w:sz w:val="22"/>
          <w:szCs w:val="22"/>
        </w:rPr>
      </w:pPr>
      <w:r w:rsidRPr="001F7F0E">
        <w:rPr>
          <w:b/>
          <w:sz w:val="22"/>
          <w:szCs w:val="22"/>
        </w:rPr>
        <w:tab/>
      </w:r>
      <w:r w:rsidRPr="001F7F0E">
        <w:rPr>
          <w:sz w:val="22"/>
          <w:szCs w:val="22"/>
        </w:rPr>
        <w:t xml:space="preserve">Munkaügyi központtól kapott támogatás </w:t>
      </w:r>
      <w:r w:rsidR="004717BD">
        <w:rPr>
          <w:sz w:val="22"/>
          <w:szCs w:val="22"/>
        </w:rPr>
        <w:t>(diákmunka):</w:t>
      </w:r>
      <w:r w:rsidR="004717BD">
        <w:rPr>
          <w:sz w:val="22"/>
          <w:szCs w:val="22"/>
        </w:rPr>
        <w:tab/>
      </w:r>
      <w:r w:rsidR="004717BD">
        <w:rPr>
          <w:sz w:val="22"/>
          <w:szCs w:val="22"/>
        </w:rPr>
        <w:tab/>
      </w:r>
      <w:r w:rsidR="004717BD">
        <w:rPr>
          <w:sz w:val="22"/>
          <w:szCs w:val="22"/>
        </w:rPr>
        <w:tab/>
      </w:r>
      <w:r w:rsidR="004717BD">
        <w:rPr>
          <w:sz w:val="22"/>
          <w:szCs w:val="22"/>
        </w:rPr>
        <w:tab/>
        <w:t xml:space="preserve">          91 </w:t>
      </w:r>
      <w:r w:rsidRPr="00595DA0">
        <w:rPr>
          <w:sz w:val="22"/>
          <w:szCs w:val="22"/>
        </w:rPr>
        <w:t>e Ft</w:t>
      </w:r>
    </w:p>
    <w:p w:rsidR="00700782" w:rsidRPr="001F7F0E" w:rsidRDefault="00A64837" w:rsidP="00A64837">
      <w:pPr>
        <w:pStyle w:val="Szvegtrzs21"/>
        <w:jc w:val="left"/>
        <w:rPr>
          <w:sz w:val="22"/>
          <w:szCs w:val="22"/>
        </w:rPr>
      </w:pPr>
      <w:r w:rsidRPr="001F7F0E">
        <w:rPr>
          <w:sz w:val="22"/>
          <w:szCs w:val="22"/>
        </w:rPr>
        <w:t>Működési célú támogatásérté</w:t>
      </w:r>
      <w:r w:rsidR="00700782" w:rsidRPr="001F7F0E">
        <w:rPr>
          <w:sz w:val="22"/>
          <w:szCs w:val="22"/>
        </w:rPr>
        <w:t>kű bevétel helyi önkormányzatoktól</w:t>
      </w:r>
    </w:p>
    <w:p w:rsidR="00A64837" w:rsidRDefault="00700782" w:rsidP="00A64837">
      <w:pPr>
        <w:pStyle w:val="Szvegtrzs21"/>
        <w:jc w:val="left"/>
        <w:rPr>
          <w:b/>
          <w:sz w:val="22"/>
          <w:szCs w:val="22"/>
        </w:rPr>
      </w:pPr>
      <w:r w:rsidRPr="001F7F0E">
        <w:rPr>
          <w:sz w:val="22"/>
          <w:szCs w:val="22"/>
        </w:rPr>
        <w:lastRenderedPageBreak/>
        <w:t xml:space="preserve"> </w:t>
      </w:r>
      <w:r w:rsidRPr="001F7F0E">
        <w:rPr>
          <w:sz w:val="22"/>
          <w:szCs w:val="22"/>
        </w:rPr>
        <w:tab/>
        <w:t>-Háziorvosi ügyelethez:</w:t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="00A64837" w:rsidRPr="001F7F0E">
        <w:rPr>
          <w:sz w:val="22"/>
          <w:szCs w:val="22"/>
        </w:rPr>
        <w:t xml:space="preserve"> </w:t>
      </w:r>
      <w:r w:rsidR="00A64837" w:rsidRPr="001F7F0E">
        <w:rPr>
          <w:sz w:val="22"/>
          <w:szCs w:val="22"/>
        </w:rPr>
        <w:tab/>
      </w:r>
      <w:r w:rsidR="00A64837" w:rsidRPr="001F7F0E">
        <w:rPr>
          <w:sz w:val="22"/>
          <w:szCs w:val="22"/>
        </w:rPr>
        <w:tab/>
      </w:r>
      <w:r w:rsidR="00A64837" w:rsidRPr="001F7F0E">
        <w:rPr>
          <w:sz w:val="22"/>
          <w:szCs w:val="22"/>
        </w:rPr>
        <w:tab/>
      </w:r>
      <w:r w:rsidR="00A64837" w:rsidRPr="001F7F0E">
        <w:rPr>
          <w:sz w:val="22"/>
          <w:szCs w:val="22"/>
        </w:rPr>
        <w:tab/>
        <w:t xml:space="preserve">     </w:t>
      </w:r>
      <w:r w:rsidR="004717BD">
        <w:rPr>
          <w:b/>
          <w:sz w:val="22"/>
          <w:szCs w:val="22"/>
        </w:rPr>
        <w:t>9 817</w:t>
      </w:r>
      <w:r w:rsidR="00A64837" w:rsidRPr="001F7F0E">
        <w:rPr>
          <w:b/>
          <w:sz w:val="22"/>
          <w:szCs w:val="22"/>
        </w:rPr>
        <w:t xml:space="preserve"> e Ft</w:t>
      </w:r>
    </w:p>
    <w:p w:rsidR="004717BD" w:rsidRDefault="004717BD" w:rsidP="00A64837">
      <w:pPr>
        <w:pStyle w:val="Szvegtrzs21"/>
        <w:jc w:val="left"/>
        <w:rPr>
          <w:b/>
          <w:sz w:val="22"/>
          <w:szCs w:val="22"/>
        </w:rPr>
      </w:pPr>
    </w:p>
    <w:p w:rsidR="004717BD" w:rsidRDefault="004717BD" w:rsidP="00A64837">
      <w:pPr>
        <w:pStyle w:val="Szvegtrzs21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Harkányi Polgármesteri Hivatal:</w:t>
      </w:r>
    </w:p>
    <w:p w:rsidR="004717BD" w:rsidRDefault="004717BD" w:rsidP="00A64837">
      <w:pPr>
        <w:pStyle w:val="Szvegtrzs21"/>
        <w:jc w:val="left"/>
        <w:rPr>
          <w:bCs/>
          <w:sz w:val="22"/>
          <w:szCs w:val="22"/>
        </w:rPr>
      </w:pPr>
      <w:r w:rsidRPr="004717BD">
        <w:rPr>
          <w:bCs/>
          <w:sz w:val="22"/>
          <w:szCs w:val="22"/>
        </w:rPr>
        <w:t xml:space="preserve"> </w:t>
      </w:r>
      <w:r w:rsidRPr="004717BD">
        <w:rPr>
          <w:bCs/>
          <w:sz w:val="22"/>
          <w:szCs w:val="22"/>
        </w:rPr>
        <w:tab/>
        <w:t>-választás lebonyolításáh</w:t>
      </w:r>
      <w:r>
        <w:rPr>
          <w:bCs/>
          <w:sz w:val="22"/>
          <w:szCs w:val="22"/>
        </w:rPr>
        <w:t>oz átvett működési támogatás: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     1 983 e Ft</w:t>
      </w:r>
    </w:p>
    <w:p w:rsidR="004717BD" w:rsidRPr="004717BD" w:rsidRDefault="004717BD" w:rsidP="00A64837">
      <w:pPr>
        <w:pStyle w:val="Szvegtrzs21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 w:rsidRPr="004717BD">
        <w:rPr>
          <w:bCs/>
          <w:sz w:val="22"/>
          <w:szCs w:val="22"/>
          <w:u w:val="single"/>
        </w:rPr>
        <w:t>-Népszámlálás lebonyolításához átvett támogatás:</w:t>
      </w:r>
      <w:r w:rsidRPr="004717BD">
        <w:rPr>
          <w:bCs/>
          <w:sz w:val="22"/>
          <w:szCs w:val="22"/>
          <w:u w:val="single"/>
        </w:rPr>
        <w:tab/>
      </w:r>
      <w:r w:rsidRPr="004717BD">
        <w:rPr>
          <w:bCs/>
          <w:sz w:val="22"/>
          <w:szCs w:val="22"/>
          <w:u w:val="single"/>
        </w:rPr>
        <w:tab/>
      </w:r>
      <w:r w:rsidRPr="004717BD">
        <w:rPr>
          <w:bCs/>
          <w:sz w:val="22"/>
          <w:szCs w:val="22"/>
          <w:u w:val="single"/>
        </w:rPr>
        <w:tab/>
      </w:r>
      <w:r w:rsidRPr="004717BD">
        <w:rPr>
          <w:bCs/>
          <w:sz w:val="22"/>
          <w:szCs w:val="22"/>
          <w:u w:val="single"/>
        </w:rPr>
        <w:tab/>
        <w:t xml:space="preserve">     6 419 e Ft</w:t>
      </w:r>
      <w:r>
        <w:rPr>
          <w:bCs/>
          <w:sz w:val="22"/>
          <w:szCs w:val="22"/>
        </w:rPr>
        <w:tab/>
        <w:t>Összesen: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     </w:t>
      </w:r>
      <w:r w:rsidR="00595DA0">
        <w:rPr>
          <w:bCs/>
          <w:sz w:val="22"/>
          <w:szCs w:val="22"/>
        </w:rPr>
        <w:t>8</w:t>
      </w:r>
      <w:r>
        <w:rPr>
          <w:bCs/>
          <w:sz w:val="22"/>
          <w:szCs w:val="22"/>
        </w:rPr>
        <w:t> 402 e Ft</w:t>
      </w:r>
      <w:r>
        <w:rPr>
          <w:bCs/>
          <w:sz w:val="22"/>
          <w:szCs w:val="22"/>
        </w:rPr>
        <w:tab/>
      </w:r>
    </w:p>
    <w:p w:rsidR="00A64837" w:rsidRDefault="00A64837" w:rsidP="00A64837">
      <w:pPr>
        <w:pStyle w:val="Szvegtrzs21"/>
        <w:rPr>
          <w:b/>
          <w:sz w:val="22"/>
          <w:szCs w:val="22"/>
        </w:rPr>
      </w:pPr>
      <w:r w:rsidRPr="001F7F0E">
        <w:rPr>
          <w:b/>
          <w:sz w:val="22"/>
          <w:szCs w:val="22"/>
        </w:rPr>
        <w:t>Működési célú támogatásértékű bevétel összesen</w:t>
      </w:r>
      <w:r w:rsidRPr="001F7F0E">
        <w:rPr>
          <w:sz w:val="22"/>
          <w:szCs w:val="22"/>
        </w:rPr>
        <w:t>:</w:t>
      </w:r>
      <w:r w:rsidRPr="001F7F0E">
        <w:rPr>
          <w:sz w:val="22"/>
          <w:szCs w:val="22"/>
        </w:rPr>
        <w:tab/>
      </w:r>
      <w:r w:rsidRPr="001F7F0E">
        <w:rPr>
          <w:b/>
          <w:sz w:val="22"/>
          <w:szCs w:val="22"/>
        </w:rPr>
        <w:tab/>
        <w:t xml:space="preserve"> </w:t>
      </w:r>
      <w:r w:rsidRPr="001F7F0E">
        <w:rPr>
          <w:b/>
          <w:sz w:val="22"/>
          <w:szCs w:val="22"/>
        </w:rPr>
        <w:tab/>
      </w:r>
      <w:r w:rsidRPr="001F7F0E">
        <w:rPr>
          <w:b/>
          <w:sz w:val="22"/>
          <w:szCs w:val="22"/>
        </w:rPr>
        <w:tab/>
      </w:r>
      <w:r w:rsidRPr="001F7F0E">
        <w:rPr>
          <w:b/>
          <w:sz w:val="22"/>
          <w:szCs w:val="22"/>
        </w:rPr>
        <w:tab/>
      </w:r>
      <w:r w:rsidR="00FE21EA" w:rsidRPr="001F7F0E">
        <w:rPr>
          <w:b/>
          <w:sz w:val="22"/>
          <w:szCs w:val="22"/>
        </w:rPr>
        <w:t xml:space="preserve"> </w:t>
      </w:r>
      <w:r w:rsidR="003F5989" w:rsidRPr="001F7F0E">
        <w:rPr>
          <w:b/>
          <w:sz w:val="22"/>
          <w:szCs w:val="22"/>
        </w:rPr>
        <w:t xml:space="preserve"> </w:t>
      </w:r>
      <w:r w:rsidR="00595DA0">
        <w:rPr>
          <w:b/>
          <w:sz w:val="22"/>
          <w:szCs w:val="22"/>
        </w:rPr>
        <w:t>95</w:t>
      </w:r>
      <w:r w:rsidR="00B049B3">
        <w:rPr>
          <w:b/>
          <w:sz w:val="22"/>
          <w:szCs w:val="22"/>
        </w:rPr>
        <w:t> </w:t>
      </w:r>
      <w:r w:rsidR="00595DA0">
        <w:rPr>
          <w:b/>
          <w:sz w:val="22"/>
          <w:szCs w:val="22"/>
        </w:rPr>
        <w:t>044</w:t>
      </w:r>
      <w:r w:rsidRPr="001F7F0E">
        <w:rPr>
          <w:b/>
          <w:sz w:val="22"/>
          <w:szCs w:val="22"/>
        </w:rPr>
        <w:t xml:space="preserve"> e Ft</w:t>
      </w:r>
    </w:p>
    <w:p w:rsidR="007C3158" w:rsidRDefault="007C3158" w:rsidP="00A64837">
      <w:pPr>
        <w:pStyle w:val="Szvegtrzs21"/>
        <w:rPr>
          <w:b/>
          <w:sz w:val="22"/>
          <w:szCs w:val="22"/>
        </w:rPr>
      </w:pPr>
    </w:p>
    <w:p w:rsidR="007C3158" w:rsidRDefault="007C3158" w:rsidP="00A64837">
      <w:pPr>
        <w:pStyle w:val="Szvegtrzs21"/>
        <w:rPr>
          <w:b/>
          <w:sz w:val="22"/>
          <w:szCs w:val="22"/>
        </w:rPr>
      </w:pPr>
      <w:r>
        <w:rPr>
          <w:b/>
          <w:sz w:val="22"/>
          <w:szCs w:val="22"/>
        </w:rPr>
        <w:t>Működési célú átvett pénzeszközök:</w:t>
      </w:r>
    </w:p>
    <w:p w:rsidR="007C3158" w:rsidRPr="007C3158" w:rsidRDefault="007C3158" w:rsidP="007C3158">
      <w:pPr>
        <w:pStyle w:val="Szvegtrzs21"/>
        <w:numPr>
          <w:ilvl w:val="0"/>
          <w:numId w:val="12"/>
        </w:numPr>
        <w:rPr>
          <w:bCs/>
          <w:sz w:val="22"/>
          <w:szCs w:val="22"/>
        </w:rPr>
      </w:pPr>
      <w:r w:rsidRPr="007C3158">
        <w:rPr>
          <w:bCs/>
          <w:sz w:val="22"/>
          <w:szCs w:val="22"/>
        </w:rPr>
        <w:t>Általános iskolások osztálykirándulásra történő befizetéseik:</w:t>
      </w:r>
      <w:r w:rsidRPr="007C3158">
        <w:rPr>
          <w:bCs/>
          <w:sz w:val="22"/>
          <w:szCs w:val="22"/>
        </w:rPr>
        <w:tab/>
      </w:r>
      <w:r w:rsidRPr="007C3158">
        <w:rPr>
          <w:bCs/>
          <w:sz w:val="22"/>
          <w:szCs w:val="22"/>
        </w:rPr>
        <w:tab/>
        <w:t xml:space="preserve">  </w:t>
      </w:r>
      <w:r w:rsidR="00F05DBB">
        <w:rPr>
          <w:bCs/>
          <w:sz w:val="22"/>
          <w:szCs w:val="22"/>
        </w:rPr>
        <w:t xml:space="preserve">       </w:t>
      </w:r>
      <w:r w:rsidRPr="007C3158">
        <w:rPr>
          <w:bCs/>
          <w:sz w:val="22"/>
          <w:szCs w:val="22"/>
        </w:rPr>
        <w:t xml:space="preserve"> </w:t>
      </w:r>
      <w:r w:rsidR="00F05DBB">
        <w:rPr>
          <w:bCs/>
          <w:sz w:val="22"/>
          <w:szCs w:val="22"/>
        </w:rPr>
        <w:t xml:space="preserve">92 </w:t>
      </w:r>
      <w:r w:rsidRPr="007C3158">
        <w:rPr>
          <w:bCs/>
          <w:sz w:val="22"/>
          <w:szCs w:val="22"/>
        </w:rPr>
        <w:t>e Ft</w:t>
      </w:r>
    </w:p>
    <w:p w:rsidR="007C3158" w:rsidRPr="007C3158" w:rsidRDefault="007C3158" w:rsidP="007C3158">
      <w:pPr>
        <w:pStyle w:val="Szvegtrzs21"/>
        <w:numPr>
          <w:ilvl w:val="0"/>
          <w:numId w:val="12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Sütőolaj támogatás: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   </w:t>
      </w:r>
      <w:r w:rsidR="00F05DBB">
        <w:rPr>
          <w:bCs/>
          <w:sz w:val="22"/>
          <w:szCs w:val="22"/>
        </w:rPr>
        <w:t xml:space="preserve">       16</w:t>
      </w:r>
      <w:r>
        <w:rPr>
          <w:bCs/>
          <w:sz w:val="22"/>
          <w:szCs w:val="22"/>
        </w:rPr>
        <w:t xml:space="preserve"> e Ft</w:t>
      </w:r>
    </w:p>
    <w:p w:rsidR="00595DA0" w:rsidRPr="001F7F0E" w:rsidRDefault="00595DA0" w:rsidP="00A64837">
      <w:pPr>
        <w:pStyle w:val="Szvegtrzs21"/>
        <w:rPr>
          <w:b/>
          <w:sz w:val="22"/>
          <w:szCs w:val="22"/>
        </w:rPr>
      </w:pPr>
    </w:p>
    <w:p w:rsidR="007C3158" w:rsidRDefault="007C3158" w:rsidP="007C3158">
      <w:pPr>
        <w:spacing w:before="120"/>
        <w:jc w:val="both"/>
        <w:rPr>
          <w:sz w:val="22"/>
          <w:szCs w:val="22"/>
        </w:rPr>
      </w:pPr>
      <w:r w:rsidRPr="0084420B">
        <w:rPr>
          <w:sz w:val="22"/>
          <w:szCs w:val="22"/>
        </w:rPr>
        <w:t xml:space="preserve">Az év folyamán összegyűjtött sütőolaj után kapott támogatás környezetvédelmi célra, nevezetesen </w:t>
      </w:r>
      <w:r w:rsidR="003C090E">
        <w:rPr>
          <w:sz w:val="22"/>
          <w:szCs w:val="22"/>
        </w:rPr>
        <w:t>hulladék</w:t>
      </w:r>
      <w:r w:rsidR="00C36344">
        <w:rPr>
          <w:sz w:val="22"/>
          <w:szCs w:val="22"/>
        </w:rPr>
        <w:t>kezelési</w:t>
      </w:r>
      <w:r w:rsidRPr="0084420B">
        <w:rPr>
          <w:sz w:val="22"/>
          <w:szCs w:val="22"/>
        </w:rPr>
        <w:t xml:space="preserve"> feladatokra került felhasználásra.</w:t>
      </w:r>
    </w:p>
    <w:p w:rsidR="00A64837" w:rsidRDefault="00A64837" w:rsidP="00A64837">
      <w:pPr>
        <w:pStyle w:val="Szvegtrzs21"/>
        <w:rPr>
          <w:b/>
          <w:sz w:val="22"/>
          <w:szCs w:val="22"/>
        </w:rPr>
      </w:pPr>
    </w:p>
    <w:p w:rsidR="0084420B" w:rsidRDefault="0084420B" w:rsidP="00A64837">
      <w:pPr>
        <w:pStyle w:val="Szvegtrzs21"/>
        <w:rPr>
          <w:b/>
          <w:sz w:val="22"/>
          <w:szCs w:val="22"/>
        </w:rPr>
      </w:pPr>
    </w:p>
    <w:p w:rsidR="002B50A9" w:rsidRPr="001F7F0E" w:rsidRDefault="002B50A9" w:rsidP="00A64837">
      <w:pPr>
        <w:pStyle w:val="Szvegtrzs21"/>
        <w:rPr>
          <w:b/>
          <w:sz w:val="22"/>
          <w:szCs w:val="22"/>
        </w:rPr>
      </w:pPr>
    </w:p>
    <w:p w:rsidR="00A64837" w:rsidRPr="001F7F0E" w:rsidRDefault="00A64837" w:rsidP="00A64837">
      <w:pPr>
        <w:jc w:val="both"/>
        <w:rPr>
          <w:b/>
          <w:sz w:val="22"/>
          <w:szCs w:val="22"/>
        </w:rPr>
      </w:pPr>
      <w:r w:rsidRPr="001F7F0E">
        <w:rPr>
          <w:b/>
          <w:sz w:val="22"/>
          <w:szCs w:val="22"/>
        </w:rPr>
        <w:t>2. Működési célú saját bevételek</w:t>
      </w:r>
    </w:p>
    <w:p w:rsidR="00A64837" w:rsidRPr="001F7F0E" w:rsidRDefault="00A64837" w:rsidP="00A64837">
      <w:pPr>
        <w:spacing w:before="120"/>
        <w:jc w:val="both"/>
        <w:rPr>
          <w:b/>
          <w:color w:val="FF0000"/>
          <w:sz w:val="22"/>
          <w:szCs w:val="22"/>
        </w:rPr>
      </w:pPr>
      <w:r w:rsidRPr="001F7F0E">
        <w:rPr>
          <w:b/>
          <w:sz w:val="22"/>
          <w:szCs w:val="22"/>
        </w:rPr>
        <w:t xml:space="preserve">A bevételi források és azok teljesítése: </w:t>
      </w:r>
    </w:p>
    <w:p w:rsidR="00A64837" w:rsidRPr="001F7F0E" w:rsidRDefault="00A64837" w:rsidP="00A64837">
      <w:pPr>
        <w:jc w:val="both"/>
        <w:rPr>
          <w:b/>
          <w:color w:val="FF0000"/>
          <w:sz w:val="22"/>
          <w:szCs w:val="22"/>
        </w:rPr>
      </w:pPr>
    </w:p>
    <w:p w:rsidR="00A64837" w:rsidRDefault="00A64837" w:rsidP="00A64837">
      <w:pPr>
        <w:jc w:val="both"/>
        <w:rPr>
          <w:b/>
          <w:sz w:val="22"/>
          <w:szCs w:val="22"/>
        </w:rPr>
      </w:pPr>
      <w:r w:rsidRPr="001F7F0E">
        <w:rPr>
          <w:b/>
          <w:sz w:val="22"/>
          <w:szCs w:val="22"/>
        </w:rPr>
        <w:t xml:space="preserve">2/a.  Közhatalmi bevételek </w:t>
      </w:r>
    </w:p>
    <w:p w:rsidR="000231D2" w:rsidRPr="001F7F0E" w:rsidRDefault="000231D2" w:rsidP="00A64837">
      <w:pPr>
        <w:jc w:val="both"/>
        <w:rPr>
          <w:b/>
          <w:sz w:val="22"/>
          <w:szCs w:val="22"/>
        </w:rPr>
      </w:pPr>
    </w:p>
    <w:p w:rsidR="00A64837" w:rsidRPr="001F7F0E" w:rsidRDefault="00A64837" w:rsidP="00A64837">
      <w:pPr>
        <w:jc w:val="both"/>
        <w:rPr>
          <w:sz w:val="22"/>
          <w:szCs w:val="22"/>
        </w:rPr>
      </w:pPr>
    </w:p>
    <w:p w:rsidR="00A64837" w:rsidRPr="001F7F0E" w:rsidRDefault="00A64837" w:rsidP="00A64837">
      <w:pPr>
        <w:jc w:val="both"/>
        <w:rPr>
          <w:b/>
          <w:sz w:val="22"/>
          <w:szCs w:val="22"/>
        </w:rPr>
      </w:pPr>
      <w:r w:rsidRPr="001F7F0E">
        <w:rPr>
          <w:b/>
          <w:sz w:val="22"/>
          <w:szCs w:val="22"/>
        </w:rPr>
        <w:t>Helyi adóbevételek</w:t>
      </w:r>
    </w:p>
    <w:p w:rsidR="00F875E6" w:rsidRPr="001F7F0E" w:rsidRDefault="00F875E6" w:rsidP="00A64837">
      <w:pPr>
        <w:jc w:val="both"/>
        <w:rPr>
          <w:sz w:val="22"/>
          <w:szCs w:val="22"/>
        </w:rPr>
      </w:pPr>
    </w:p>
    <w:p w:rsidR="00A64837" w:rsidRPr="001F7F0E" w:rsidRDefault="00A64837" w:rsidP="00A64837">
      <w:pPr>
        <w:jc w:val="both"/>
        <w:rPr>
          <w:b/>
          <w:sz w:val="22"/>
          <w:szCs w:val="22"/>
        </w:rPr>
      </w:pPr>
      <w:r w:rsidRPr="001F7F0E">
        <w:rPr>
          <w:sz w:val="22"/>
          <w:szCs w:val="22"/>
        </w:rPr>
        <w:t xml:space="preserve">Az önkormányzat bevételei közt kiemelkedő helyet foglalnak el a helyi adóbevételek, ami a működési bevételek között jelentős mértéket képvisel. </w:t>
      </w:r>
      <w:r w:rsidR="00C21757" w:rsidRPr="001F7F0E">
        <w:rPr>
          <w:sz w:val="22"/>
          <w:szCs w:val="22"/>
        </w:rPr>
        <w:t xml:space="preserve">Míg </w:t>
      </w:r>
      <w:r w:rsidR="00EE7D46" w:rsidRPr="001F7F0E">
        <w:rPr>
          <w:sz w:val="22"/>
          <w:szCs w:val="22"/>
        </w:rPr>
        <w:t>2019</w:t>
      </w:r>
      <w:r w:rsidRPr="001F7F0E">
        <w:rPr>
          <w:sz w:val="22"/>
          <w:szCs w:val="22"/>
        </w:rPr>
        <w:t xml:space="preserve">. évben a </w:t>
      </w:r>
      <w:r w:rsidR="00122BB0" w:rsidRPr="001F7F0E">
        <w:rPr>
          <w:sz w:val="22"/>
          <w:szCs w:val="22"/>
        </w:rPr>
        <w:t xml:space="preserve">pályázati bevételek nélküli </w:t>
      </w:r>
      <w:r w:rsidR="008748CB" w:rsidRPr="001F7F0E">
        <w:rPr>
          <w:sz w:val="22"/>
          <w:szCs w:val="22"/>
        </w:rPr>
        <w:t>költségvetési</w:t>
      </w:r>
      <w:r w:rsidR="00EE7D46" w:rsidRPr="001F7F0E">
        <w:rPr>
          <w:sz w:val="22"/>
          <w:szCs w:val="22"/>
        </w:rPr>
        <w:t xml:space="preserve"> bevételek</w:t>
      </w:r>
      <w:r w:rsidRPr="001F7F0E">
        <w:rPr>
          <w:sz w:val="22"/>
          <w:szCs w:val="22"/>
        </w:rPr>
        <w:t xml:space="preserve"> </w:t>
      </w:r>
      <w:r w:rsidR="00122BB0" w:rsidRPr="001F7F0E">
        <w:rPr>
          <w:sz w:val="22"/>
          <w:szCs w:val="22"/>
        </w:rPr>
        <w:t>45</w:t>
      </w:r>
      <w:r w:rsidR="00431E34" w:rsidRPr="001F7F0E">
        <w:rPr>
          <w:sz w:val="22"/>
          <w:szCs w:val="22"/>
        </w:rPr>
        <w:t>%</w:t>
      </w:r>
      <w:r w:rsidR="00122BB0" w:rsidRPr="001F7F0E">
        <w:rPr>
          <w:sz w:val="22"/>
          <w:szCs w:val="22"/>
        </w:rPr>
        <w:t>-</w:t>
      </w:r>
      <w:r w:rsidR="00431E34" w:rsidRPr="001F7F0E">
        <w:rPr>
          <w:sz w:val="22"/>
          <w:szCs w:val="22"/>
        </w:rPr>
        <w:t xml:space="preserve"> </w:t>
      </w:r>
      <w:r w:rsidRPr="001F7F0E">
        <w:rPr>
          <w:sz w:val="22"/>
          <w:szCs w:val="22"/>
        </w:rPr>
        <w:t xml:space="preserve">a </w:t>
      </w:r>
      <w:r w:rsidRPr="00FE7B4C">
        <w:rPr>
          <w:sz w:val="22"/>
          <w:szCs w:val="22"/>
        </w:rPr>
        <w:t>közhatalmi bevételekből származott</w:t>
      </w:r>
      <w:r w:rsidR="00C21757" w:rsidRPr="001F7F0E">
        <w:rPr>
          <w:sz w:val="22"/>
          <w:szCs w:val="22"/>
        </w:rPr>
        <w:t xml:space="preserve">, addig a </w:t>
      </w:r>
      <w:r w:rsidR="0086113F">
        <w:rPr>
          <w:sz w:val="22"/>
          <w:szCs w:val="22"/>
        </w:rPr>
        <w:t>202</w:t>
      </w:r>
      <w:r w:rsidR="00C51F6F">
        <w:rPr>
          <w:sz w:val="22"/>
          <w:szCs w:val="22"/>
        </w:rPr>
        <w:t>0</w:t>
      </w:r>
      <w:r w:rsidR="00C21757" w:rsidRPr="001F7F0E">
        <w:rPr>
          <w:sz w:val="22"/>
          <w:szCs w:val="22"/>
        </w:rPr>
        <w:t xml:space="preserve">-as évben </w:t>
      </w:r>
      <w:r w:rsidR="00F875E6" w:rsidRPr="001F7F0E">
        <w:rPr>
          <w:sz w:val="22"/>
          <w:szCs w:val="22"/>
        </w:rPr>
        <w:t>32,7%</w:t>
      </w:r>
      <w:r w:rsidR="00C51F6F">
        <w:rPr>
          <w:sz w:val="22"/>
          <w:szCs w:val="22"/>
        </w:rPr>
        <w:t xml:space="preserve">, </w:t>
      </w:r>
      <w:r w:rsidR="00D76316">
        <w:rPr>
          <w:sz w:val="22"/>
          <w:szCs w:val="22"/>
        </w:rPr>
        <w:t>202</w:t>
      </w:r>
      <w:r w:rsidR="00832B41">
        <w:rPr>
          <w:sz w:val="22"/>
          <w:szCs w:val="22"/>
        </w:rPr>
        <w:t>1</w:t>
      </w:r>
      <w:r w:rsidR="00112194">
        <w:rPr>
          <w:sz w:val="22"/>
          <w:szCs w:val="22"/>
        </w:rPr>
        <w:t>-ben 3</w:t>
      </w:r>
      <w:r w:rsidR="0078562C">
        <w:rPr>
          <w:sz w:val="22"/>
          <w:szCs w:val="22"/>
        </w:rPr>
        <w:t>4</w:t>
      </w:r>
      <w:r w:rsidR="00C51F6F">
        <w:rPr>
          <w:sz w:val="22"/>
          <w:szCs w:val="22"/>
        </w:rPr>
        <w:t>,</w:t>
      </w:r>
      <w:r w:rsidR="0078562C">
        <w:rPr>
          <w:sz w:val="22"/>
          <w:szCs w:val="22"/>
        </w:rPr>
        <w:t>6</w:t>
      </w:r>
      <w:r w:rsidR="00C51F6F">
        <w:rPr>
          <w:sz w:val="22"/>
          <w:szCs w:val="22"/>
        </w:rPr>
        <w:t>%</w:t>
      </w:r>
      <w:r w:rsidR="00832B41">
        <w:rPr>
          <w:sz w:val="22"/>
          <w:szCs w:val="22"/>
        </w:rPr>
        <w:t xml:space="preserve">, </w:t>
      </w:r>
      <w:r w:rsidR="00832B41" w:rsidRPr="0078562C">
        <w:rPr>
          <w:sz w:val="22"/>
          <w:szCs w:val="22"/>
        </w:rPr>
        <w:t xml:space="preserve">2022-ben </w:t>
      </w:r>
      <w:r w:rsidR="0078562C" w:rsidRPr="0078562C">
        <w:rPr>
          <w:sz w:val="22"/>
          <w:szCs w:val="22"/>
        </w:rPr>
        <w:t>már</w:t>
      </w:r>
      <w:r w:rsidR="0078562C">
        <w:rPr>
          <w:sz w:val="22"/>
          <w:szCs w:val="22"/>
        </w:rPr>
        <w:t xml:space="preserve"> 40,16%-a lett. </w:t>
      </w:r>
      <w:r w:rsidRPr="00FE7B4C">
        <w:rPr>
          <w:b/>
          <w:bCs/>
          <w:sz w:val="22"/>
          <w:szCs w:val="22"/>
        </w:rPr>
        <w:t>Közhatalmi bevételekből</w:t>
      </w:r>
      <w:r w:rsidRPr="001F7F0E">
        <w:rPr>
          <w:sz w:val="22"/>
          <w:szCs w:val="22"/>
        </w:rPr>
        <w:t xml:space="preserve"> 2015-ben 475 740 e Ft, 2016-ban 436 171 e Ft, 2017-ben 474 893 e Ft, 2018-ban 512 216 e Ft</w:t>
      </w:r>
      <w:r w:rsidR="00EE7D46" w:rsidRPr="001F7F0E">
        <w:rPr>
          <w:b/>
          <w:sz w:val="22"/>
          <w:szCs w:val="22"/>
        </w:rPr>
        <w:t xml:space="preserve">, </w:t>
      </w:r>
      <w:r w:rsidR="00EE7D46" w:rsidRPr="001F7F0E">
        <w:rPr>
          <w:sz w:val="22"/>
          <w:szCs w:val="22"/>
        </w:rPr>
        <w:t>2019-ben 570</w:t>
      </w:r>
      <w:r w:rsidR="00E64183">
        <w:rPr>
          <w:sz w:val="22"/>
          <w:szCs w:val="22"/>
        </w:rPr>
        <w:t> </w:t>
      </w:r>
      <w:r w:rsidR="00EE7D46" w:rsidRPr="001F7F0E">
        <w:rPr>
          <w:sz w:val="22"/>
          <w:szCs w:val="22"/>
        </w:rPr>
        <w:t>272</w:t>
      </w:r>
      <w:r w:rsidR="00E64183">
        <w:rPr>
          <w:sz w:val="22"/>
          <w:szCs w:val="22"/>
        </w:rPr>
        <w:t xml:space="preserve"> e Ft</w:t>
      </w:r>
      <w:r w:rsidR="00F875E6" w:rsidRPr="001F7F0E">
        <w:rPr>
          <w:sz w:val="22"/>
          <w:szCs w:val="22"/>
        </w:rPr>
        <w:t xml:space="preserve">, </w:t>
      </w:r>
      <w:r w:rsidR="0086113F" w:rsidRPr="00FE11E9">
        <w:rPr>
          <w:sz w:val="22"/>
          <w:szCs w:val="22"/>
        </w:rPr>
        <w:t>202</w:t>
      </w:r>
      <w:r w:rsidR="00FE11E9" w:rsidRPr="00FE11E9">
        <w:rPr>
          <w:sz w:val="22"/>
          <w:szCs w:val="22"/>
        </w:rPr>
        <w:t>0</w:t>
      </w:r>
      <w:r w:rsidR="00F875E6" w:rsidRPr="00FE11E9">
        <w:rPr>
          <w:sz w:val="22"/>
          <w:szCs w:val="22"/>
        </w:rPr>
        <w:t>-ban 346 291e Ft</w:t>
      </w:r>
      <w:r w:rsidR="00FE11E9" w:rsidRPr="00472BDC">
        <w:rPr>
          <w:sz w:val="22"/>
          <w:szCs w:val="22"/>
        </w:rPr>
        <w:t xml:space="preserve">, </w:t>
      </w:r>
      <w:r w:rsidR="00D76316" w:rsidRPr="00472BDC">
        <w:rPr>
          <w:sz w:val="22"/>
          <w:szCs w:val="22"/>
        </w:rPr>
        <w:t>202</w:t>
      </w:r>
      <w:r w:rsidR="00346708" w:rsidRPr="00472BDC">
        <w:rPr>
          <w:sz w:val="22"/>
          <w:szCs w:val="22"/>
        </w:rPr>
        <w:t>1</w:t>
      </w:r>
      <w:r w:rsidR="00FE11E9" w:rsidRPr="00472BDC">
        <w:rPr>
          <w:sz w:val="22"/>
          <w:szCs w:val="22"/>
        </w:rPr>
        <w:t xml:space="preserve">-ben </w:t>
      </w:r>
      <w:r w:rsidR="00C51F6F" w:rsidRPr="00472BDC">
        <w:rPr>
          <w:sz w:val="22"/>
          <w:szCs w:val="22"/>
        </w:rPr>
        <w:t>378 1</w:t>
      </w:r>
      <w:r w:rsidR="008067A1" w:rsidRPr="00472BDC">
        <w:rPr>
          <w:sz w:val="22"/>
          <w:szCs w:val="22"/>
        </w:rPr>
        <w:t>30</w:t>
      </w:r>
      <w:r w:rsidR="00C51F6F" w:rsidRPr="00346708">
        <w:rPr>
          <w:bCs/>
          <w:sz w:val="22"/>
          <w:szCs w:val="22"/>
        </w:rPr>
        <w:t xml:space="preserve"> </w:t>
      </w:r>
      <w:r w:rsidR="00112194" w:rsidRPr="00346708">
        <w:rPr>
          <w:bCs/>
          <w:sz w:val="22"/>
          <w:szCs w:val="22"/>
        </w:rPr>
        <w:t>e</w:t>
      </w:r>
      <w:r w:rsidR="00D0519F">
        <w:rPr>
          <w:bCs/>
          <w:sz w:val="22"/>
          <w:szCs w:val="22"/>
        </w:rPr>
        <w:t xml:space="preserve"> </w:t>
      </w:r>
      <w:r w:rsidR="00112194" w:rsidRPr="00346708">
        <w:rPr>
          <w:bCs/>
          <w:sz w:val="22"/>
          <w:szCs w:val="22"/>
        </w:rPr>
        <w:t>Ft</w:t>
      </w:r>
      <w:r w:rsidR="00346708">
        <w:rPr>
          <w:b/>
          <w:sz w:val="22"/>
          <w:szCs w:val="22"/>
        </w:rPr>
        <w:t>, 2022-ben 444</w:t>
      </w:r>
      <w:r w:rsidR="002E29FA">
        <w:rPr>
          <w:b/>
          <w:sz w:val="22"/>
          <w:szCs w:val="22"/>
        </w:rPr>
        <w:t> </w:t>
      </w:r>
      <w:r w:rsidR="00346708">
        <w:rPr>
          <w:b/>
          <w:sz w:val="22"/>
          <w:szCs w:val="22"/>
        </w:rPr>
        <w:t>881</w:t>
      </w:r>
      <w:r w:rsidR="002E29FA">
        <w:rPr>
          <w:b/>
          <w:sz w:val="22"/>
          <w:szCs w:val="22"/>
        </w:rPr>
        <w:t>e Ft</w:t>
      </w:r>
      <w:r w:rsidR="00112194">
        <w:rPr>
          <w:sz w:val="22"/>
          <w:szCs w:val="22"/>
        </w:rPr>
        <w:t xml:space="preserve"> bevételünk</w:t>
      </w:r>
      <w:r w:rsidR="00F875E6" w:rsidRPr="00E64183">
        <w:rPr>
          <w:b/>
          <w:sz w:val="22"/>
          <w:szCs w:val="22"/>
        </w:rPr>
        <w:t xml:space="preserve"> </w:t>
      </w:r>
      <w:r w:rsidR="00F875E6" w:rsidRPr="002E29FA">
        <w:rPr>
          <w:bCs/>
          <w:sz w:val="22"/>
          <w:szCs w:val="22"/>
        </w:rPr>
        <w:t xml:space="preserve">keletkezett, mely </w:t>
      </w:r>
      <w:r w:rsidR="00346708" w:rsidRPr="002E29FA">
        <w:rPr>
          <w:bCs/>
          <w:sz w:val="22"/>
          <w:szCs w:val="22"/>
        </w:rPr>
        <w:t>66</w:t>
      </w:r>
      <w:r w:rsidR="00C51F6F" w:rsidRPr="002E29FA">
        <w:rPr>
          <w:bCs/>
          <w:sz w:val="22"/>
          <w:szCs w:val="22"/>
        </w:rPr>
        <w:t xml:space="preserve"> </w:t>
      </w:r>
      <w:r w:rsidR="00346708" w:rsidRPr="002E29FA">
        <w:rPr>
          <w:bCs/>
          <w:sz w:val="22"/>
          <w:szCs w:val="22"/>
        </w:rPr>
        <w:t>751</w:t>
      </w:r>
      <w:r w:rsidR="00F875E6" w:rsidRPr="002E29FA">
        <w:rPr>
          <w:bCs/>
          <w:sz w:val="22"/>
          <w:szCs w:val="22"/>
        </w:rPr>
        <w:t xml:space="preserve"> e Ft-tal lett </w:t>
      </w:r>
      <w:r w:rsidR="00C51F6F" w:rsidRPr="002E29FA">
        <w:rPr>
          <w:bCs/>
          <w:sz w:val="22"/>
          <w:szCs w:val="22"/>
        </w:rPr>
        <w:t>több</w:t>
      </w:r>
      <w:r w:rsidR="00F875E6" w:rsidRPr="002E29FA">
        <w:rPr>
          <w:bCs/>
          <w:sz w:val="22"/>
          <w:szCs w:val="22"/>
        </w:rPr>
        <w:t>, mint az előző évben</w:t>
      </w:r>
      <w:r w:rsidR="00346708" w:rsidRPr="002E29FA">
        <w:rPr>
          <w:bCs/>
          <w:sz w:val="22"/>
          <w:szCs w:val="22"/>
        </w:rPr>
        <w:t>, de még</w:t>
      </w:r>
      <w:r w:rsidR="00346708">
        <w:rPr>
          <w:sz w:val="22"/>
          <w:szCs w:val="22"/>
        </w:rPr>
        <w:t xml:space="preserve"> mindig nem éri el a covid okozta válságot megelőző évek bevételét.</w:t>
      </w:r>
    </w:p>
    <w:p w:rsidR="00A64837" w:rsidRPr="001F7F0E" w:rsidRDefault="00A64837" w:rsidP="00A64837">
      <w:pPr>
        <w:spacing w:before="120"/>
        <w:jc w:val="both"/>
        <w:rPr>
          <w:sz w:val="22"/>
          <w:szCs w:val="22"/>
        </w:rPr>
      </w:pPr>
      <w:r w:rsidRPr="00832B41">
        <w:rPr>
          <w:b/>
          <w:sz w:val="22"/>
          <w:szCs w:val="22"/>
        </w:rPr>
        <w:t>Építményadóból</w:t>
      </w:r>
      <w:r w:rsidRPr="002E29FA">
        <w:rPr>
          <w:bCs/>
          <w:sz w:val="22"/>
          <w:szCs w:val="22"/>
        </w:rPr>
        <w:t xml:space="preserve"> </w:t>
      </w:r>
      <w:r w:rsidR="00346708" w:rsidRPr="002E29FA">
        <w:rPr>
          <w:bCs/>
          <w:sz w:val="22"/>
          <w:szCs w:val="22"/>
        </w:rPr>
        <w:t>166 931 e Ft</w:t>
      </w:r>
      <w:r w:rsidR="00112194" w:rsidRPr="002E29FA">
        <w:rPr>
          <w:bCs/>
          <w:sz w:val="22"/>
          <w:szCs w:val="22"/>
        </w:rPr>
        <w:t xml:space="preserve"> </w:t>
      </w:r>
      <w:r w:rsidR="00112194" w:rsidRPr="001F7F0E">
        <w:rPr>
          <w:sz w:val="22"/>
          <w:szCs w:val="22"/>
        </w:rPr>
        <w:t>lett</w:t>
      </w:r>
      <w:r w:rsidRPr="001F7F0E">
        <w:rPr>
          <w:sz w:val="22"/>
          <w:szCs w:val="22"/>
        </w:rPr>
        <w:t xml:space="preserve"> a bevételünk </w:t>
      </w:r>
      <w:r w:rsidR="00346708">
        <w:rPr>
          <w:sz w:val="22"/>
          <w:szCs w:val="22"/>
        </w:rPr>
        <w:t>2</w:t>
      </w:r>
      <w:r w:rsidR="00C51F6F">
        <w:rPr>
          <w:sz w:val="22"/>
          <w:szCs w:val="22"/>
        </w:rPr>
        <w:t xml:space="preserve"> </w:t>
      </w:r>
      <w:r w:rsidR="00346708">
        <w:rPr>
          <w:sz w:val="22"/>
          <w:szCs w:val="22"/>
        </w:rPr>
        <w:t>16</w:t>
      </w:r>
      <w:r w:rsidR="00C51F6F">
        <w:rPr>
          <w:sz w:val="22"/>
          <w:szCs w:val="22"/>
        </w:rPr>
        <w:t>8</w:t>
      </w:r>
      <w:r w:rsidRPr="001F7F0E">
        <w:rPr>
          <w:sz w:val="22"/>
          <w:szCs w:val="22"/>
        </w:rPr>
        <w:t xml:space="preserve"> e Ft-tal </w:t>
      </w:r>
      <w:r w:rsidR="00346708">
        <w:rPr>
          <w:sz w:val="22"/>
          <w:szCs w:val="22"/>
        </w:rPr>
        <w:t>kevesebb</w:t>
      </w:r>
      <w:r w:rsidRPr="001F7F0E">
        <w:rPr>
          <w:sz w:val="22"/>
          <w:szCs w:val="22"/>
        </w:rPr>
        <w:t xml:space="preserve"> mint az előző évben.  </w:t>
      </w:r>
    </w:p>
    <w:p w:rsidR="00A64837" w:rsidRPr="001F7F0E" w:rsidRDefault="00112194" w:rsidP="00A64837">
      <w:pPr>
        <w:spacing w:before="120"/>
        <w:jc w:val="both"/>
        <w:rPr>
          <w:sz w:val="22"/>
          <w:szCs w:val="22"/>
        </w:rPr>
      </w:pPr>
      <w:r w:rsidRPr="001F7F0E">
        <w:rPr>
          <w:b/>
          <w:sz w:val="22"/>
          <w:szCs w:val="22"/>
        </w:rPr>
        <w:t>Telekadóból 2</w:t>
      </w:r>
      <w:r w:rsidR="00E77919">
        <w:rPr>
          <w:b/>
          <w:sz w:val="22"/>
          <w:szCs w:val="22"/>
        </w:rPr>
        <w:t>9</w:t>
      </w:r>
      <w:r w:rsidR="00C51F6F">
        <w:rPr>
          <w:b/>
          <w:sz w:val="22"/>
          <w:szCs w:val="22"/>
        </w:rPr>
        <w:t> </w:t>
      </w:r>
      <w:r w:rsidR="00E77919">
        <w:rPr>
          <w:b/>
          <w:sz w:val="22"/>
          <w:szCs w:val="22"/>
        </w:rPr>
        <w:t>863</w:t>
      </w:r>
      <w:r w:rsidR="00C51F6F">
        <w:rPr>
          <w:b/>
          <w:sz w:val="22"/>
          <w:szCs w:val="22"/>
        </w:rPr>
        <w:t xml:space="preserve"> </w:t>
      </w:r>
      <w:r w:rsidR="00F875E6" w:rsidRPr="00E64183">
        <w:rPr>
          <w:sz w:val="22"/>
          <w:szCs w:val="22"/>
        </w:rPr>
        <w:t xml:space="preserve">e </w:t>
      </w:r>
      <w:r w:rsidRPr="00E64183">
        <w:rPr>
          <w:sz w:val="22"/>
          <w:szCs w:val="22"/>
        </w:rPr>
        <w:t>Ft</w:t>
      </w:r>
      <w:r w:rsidRPr="001F7F0E">
        <w:rPr>
          <w:b/>
          <w:sz w:val="22"/>
          <w:szCs w:val="22"/>
        </w:rPr>
        <w:t xml:space="preserve"> lett</w:t>
      </w:r>
      <w:r w:rsidR="00A64837" w:rsidRPr="001F7F0E">
        <w:rPr>
          <w:sz w:val="22"/>
          <w:szCs w:val="22"/>
        </w:rPr>
        <w:t xml:space="preserve"> a bevételünk, amely </w:t>
      </w:r>
      <w:r w:rsidR="00E77919">
        <w:rPr>
          <w:sz w:val="22"/>
          <w:szCs w:val="22"/>
        </w:rPr>
        <w:t>4 893</w:t>
      </w:r>
      <w:r w:rsidR="00A64837" w:rsidRPr="001F7F0E">
        <w:rPr>
          <w:sz w:val="22"/>
          <w:szCs w:val="22"/>
        </w:rPr>
        <w:t xml:space="preserve"> e Ft-tal </w:t>
      </w:r>
      <w:r w:rsidR="00C51F6F">
        <w:rPr>
          <w:sz w:val="22"/>
          <w:szCs w:val="22"/>
        </w:rPr>
        <w:t>több</w:t>
      </w:r>
      <w:r w:rsidR="00490EB8" w:rsidRPr="001F7F0E">
        <w:rPr>
          <w:sz w:val="22"/>
          <w:szCs w:val="22"/>
        </w:rPr>
        <w:t>, mint az előző évben</w:t>
      </w:r>
      <w:r w:rsidR="00A64837" w:rsidRPr="001F7F0E">
        <w:rPr>
          <w:sz w:val="22"/>
          <w:szCs w:val="22"/>
        </w:rPr>
        <w:t>.</w:t>
      </w:r>
    </w:p>
    <w:p w:rsidR="00D02C08" w:rsidRDefault="00A64837" w:rsidP="00A64837">
      <w:pPr>
        <w:spacing w:before="120"/>
        <w:jc w:val="both"/>
        <w:rPr>
          <w:sz w:val="22"/>
          <w:szCs w:val="22"/>
        </w:rPr>
      </w:pPr>
      <w:r w:rsidRPr="001F7F0E">
        <w:rPr>
          <w:b/>
          <w:sz w:val="22"/>
          <w:szCs w:val="22"/>
        </w:rPr>
        <w:t>Idegenforgalmi adóból</w:t>
      </w:r>
      <w:r w:rsidRPr="001F7F0E">
        <w:rPr>
          <w:sz w:val="22"/>
          <w:szCs w:val="22"/>
        </w:rPr>
        <w:t xml:space="preserve"> a 2013-ban 76 724 e Ft, 2014. évben 80 680 e Ft, 2015-ben 95 218 e Ft, 2016-ban 94 538 e Ft, 2017-ben117 533e Ft, 2018-ban 125 203 e Ft</w:t>
      </w:r>
      <w:r w:rsidR="00490EB8" w:rsidRPr="001F7F0E">
        <w:rPr>
          <w:sz w:val="22"/>
          <w:szCs w:val="22"/>
        </w:rPr>
        <w:t>, 2019-ben</w:t>
      </w:r>
      <w:r w:rsidR="00E64183">
        <w:rPr>
          <w:sz w:val="22"/>
          <w:szCs w:val="22"/>
        </w:rPr>
        <w:t xml:space="preserve"> </w:t>
      </w:r>
      <w:r w:rsidR="00490EB8" w:rsidRPr="001F7F0E">
        <w:rPr>
          <w:sz w:val="22"/>
          <w:szCs w:val="22"/>
        </w:rPr>
        <w:t>138 4</w:t>
      </w:r>
      <w:r w:rsidR="009A1146" w:rsidRPr="001F7F0E">
        <w:rPr>
          <w:sz w:val="22"/>
          <w:szCs w:val="22"/>
        </w:rPr>
        <w:t>80</w:t>
      </w:r>
      <w:r w:rsidR="00C51F6F">
        <w:rPr>
          <w:sz w:val="22"/>
          <w:szCs w:val="22"/>
        </w:rPr>
        <w:t xml:space="preserve"> bevétel realizálódott.</w:t>
      </w:r>
    </w:p>
    <w:p w:rsidR="00FC7A32" w:rsidRDefault="00F875E6" w:rsidP="00A64837">
      <w:pPr>
        <w:spacing w:before="120"/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 </w:t>
      </w:r>
      <w:r w:rsidR="00FE11E9">
        <w:rPr>
          <w:sz w:val="22"/>
          <w:szCs w:val="22"/>
        </w:rPr>
        <w:t>2020</w:t>
      </w:r>
      <w:r w:rsidRPr="001F7F0E">
        <w:rPr>
          <w:sz w:val="22"/>
          <w:szCs w:val="22"/>
        </w:rPr>
        <w:t xml:space="preserve">-ban a vészhelyzet okozta leállás miatt csak </w:t>
      </w:r>
      <w:r w:rsidRPr="00FE11E9">
        <w:rPr>
          <w:sz w:val="22"/>
          <w:szCs w:val="22"/>
        </w:rPr>
        <w:t>25 322</w:t>
      </w:r>
      <w:r w:rsidRPr="001F7F0E">
        <w:rPr>
          <w:sz w:val="22"/>
          <w:szCs w:val="22"/>
        </w:rPr>
        <w:t xml:space="preserve"> e Ft </w:t>
      </w:r>
      <w:r w:rsidR="00C51F6F">
        <w:rPr>
          <w:sz w:val="22"/>
          <w:szCs w:val="22"/>
        </w:rPr>
        <w:t>bevétel folyt be</w:t>
      </w:r>
      <w:r w:rsidR="00FA3177">
        <w:rPr>
          <w:sz w:val="22"/>
          <w:szCs w:val="22"/>
        </w:rPr>
        <w:t xml:space="preserve"> idegenforgalmi adóként</w:t>
      </w:r>
      <w:r w:rsidR="00C51F6F">
        <w:rPr>
          <w:sz w:val="22"/>
          <w:szCs w:val="22"/>
        </w:rPr>
        <w:t>, de a</w:t>
      </w:r>
      <w:r w:rsidR="00E64183">
        <w:rPr>
          <w:sz w:val="22"/>
          <w:szCs w:val="22"/>
        </w:rPr>
        <w:t xml:space="preserve"> ve</w:t>
      </w:r>
      <w:r w:rsidR="006314C3" w:rsidRPr="001F7F0E">
        <w:rPr>
          <w:sz w:val="22"/>
          <w:szCs w:val="22"/>
        </w:rPr>
        <w:t>sz</w:t>
      </w:r>
      <w:r w:rsidR="00E64183">
        <w:rPr>
          <w:sz w:val="22"/>
          <w:szCs w:val="22"/>
        </w:rPr>
        <w:t>ély</w:t>
      </w:r>
      <w:r w:rsidR="006314C3" w:rsidRPr="001F7F0E">
        <w:rPr>
          <w:sz w:val="22"/>
          <w:szCs w:val="22"/>
        </w:rPr>
        <w:t>helyzet</w:t>
      </w:r>
      <w:r w:rsidR="00362DD4">
        <w:rPr>
          <w:sz w:val="22"/>
          <w:szCs w:val="22"/>
        </w:rPr>
        <w:t xml:space="preserve"> fennállásától a bevallott vendégéjszakák után</w:t>
      </w:r>
      <w:r w:rsidR="00425B43">
        <w:rPr>
          <w:sz w:val="22"/>
          <w:szCs w:val="22"/>
        </w:rPr>
        <w:t>i meg nem fizetett</w:t>
      </w:r>
      <w:r w:rsidR="006314C3" w:rsidRPr="001F7F0E">
        <w:rPr>
          <w:sz w:val="22"/>
          <w:szCs w:val="22"/>
        </w:rPr>
        <w:t xml:space="preserve"> idegenforgalmi adó mértékének megfelelő </w:t>
      </w:r>
      <w:r w:rsidR="00E77919">
        <w:rPr>
          <w:sz w:val="22"/>
          <w:szCs w:val="22"/>
        </w:rPr>
        <w:t>65 783</w:t>
      </w:r>
      <w:r w:rsidR="006314C3" w:rsidRPr="001F7F0E">
        <w:rPr>
          <w:sz w:val="22"/>
          <w:szCs w:val="22"/>
        </w:rPr>
        <w:t xml:space="preserve"> e Ft</w:t>
      </w:r>
      <w:r w:rsidR="00C51F6F">
        <w:rPr>
          <w:sz w:val="22"/>
          <w:szCs w:val="22"/>
        </w:rPr>
        <w:t xml:space="preserve"> támogatás állami támogatásként érkezett</w:t>
      </w:r>
      <w:r w:rsidR="00582921">
        <w:rPr>
          <w:sz w:val="22"/>
          <w:szCs w:val="22"/>
        </w:rPr>
        <w:t xml:space="preserve">, azaz összesen </w:t>
      </w:r>
      <w:r w:rsidR="00C51F6F">
        <w:rPr>
          <w:sz w:val="22"/>
          <w:szCs w:val="22"/>
        </w:rPr>
        <w:t>91 105 e Ft</w:t>
      </w:r>
      <w:r w:rsidR="00D02C08">
        <w:rPr>
          <w:sz w:val="22"/>
          <w:szCs w:val="22"/>
        </w:rPr>
        <w:t xml:space="preserve"> bevételt jelentett. </w:t>
      </w:r>
      <w:r w:rsidR="00D76316" w:rsidRPr="00582921">
        <w:rPr>
          <w:bCs/>
          <w:sz w:val="22"/>
          <w:szCs w:val="22"/>
        </w:rPr>
        <w:t>202</w:t>
      </w:r>
      <w:r w:rsidR="00E77919" w:rsidRPr="00582921">
        <w:rPr>
          <w:bCs/>
          <w:sz w:val="22"/>
          <w:szCs w:val="22"/>
        </w:rPr>
        <w:t>1</w:t>
      </w:r>
      <w:r w:rsidR="00C51F6F" w:rsidRPr="00582921">
        <w:rPr>
          <w:bCs/>
          <w:sz w:val="22"/>
          <w:szCs w:val="22"/>
        </w:rPr>
        <w:t>-ben 69 365 e Ft</w:t>
      </w:r>
      <w:r w:rsidR="00C51F6F">
        <w:rPr>
          <w:sz w:val="22"/>
          <w:szCs w:val="22"/>
        </w:rPr>
        <w:t xml:space="preserve"> volt a </w:t>
      </w:r>
      <w:r w:rsidR="00FA3177">
        <w:rPr>
          <w:sz w:val="22"/>
          <w:szCs w:val="22"/>
        </w:rPr>
        <w:t>tényleges idegenforgalmi adó bevétel.</w:t>
      </w:r>
      <w:r w:rsidR="008F6383">
        <w:rPr>
          <w:sz w:val="22"/>
          <w:szCs w:val="22"/>
        </w:rPr>
        <w:t xml:space="preserve"> Ennek az </w:t>
      </w:r>
      <w:r w:rsidR="00D02C08">
        <w:rPr>
          <w:sz w:val="22"/>
          <w:szCs w:val="22"/>
        </w:rPr>
        <w:t>volt az</w:t>
      </w:r>
      <w:r w:rsidR="008F6383">
        <w:rPr>
          <w:sz w:val="22"/>
          <w:szCs w:val="22"/>
        </w:rPr>
        <w:t xml:space="preserve"> oka, hogy </w:t>
      </w:r>
      <w:r w:rsidR="00D76316">
        <w:rPr>
          <w:sz w:val="22"/>
          <w:szCs w:val="22"/>
        </w:rPr>
        <w:t>202</w:t>
      </w:r>
      <w:r w:rsidR="00E77919">
        <w:rPr>
          <w:sz w:val="22"/>
          <w:szCs w:val="22"/>
        </w:rPr>
        <w:t>1</w:t>
      </w:r>
      <w:r w:rsidR="008F6383">
        <w:rPr>
          <w:sz w:val="22"/>
          <w:szCs w:val="22"/>
        </w:rPr>
        <w:t xml:space="preserve">-re már nem járt állami támogatás, de </w:t>
      </w:r>
      <w:r w:rsidR="00D02C08">
        <w:rPr>
          <w:sz w:val="22"/>
          <w:szCs w:val="22"/>
        </w:rPr>
        <w:t xml:space="preserve">csak </w:t>
      </w:r>
      <w:r w:rsidR="008F6383">
        <w:rPr>
          <w:sz w:val="22"/>
          <w:szCs w:val="22"/>
        </w:rPr>
        <w:t xml:space="preserve">a vészhelyzet vége után, júliustól indult meg az idegenforgalmi adó fizetési kötelezettség, ezért az első </w:t>
      </w:r>
      <w:r w:rsidR="00D02C08">
        <w:rPr>
          <w:sz w:val="22"/>
          <w:szCs w:val="22"/>
        </w:rPr>
        <w:t xml:space="preserve">jelentősebb </w:t>
      </w:r>
      <w:r w:rsidR="008F6383">
        <w:rPr>
          <w:sz w:val="22"/>
          <w:szCs w:val="22"/>
        </w:rPr>
        <w:t>bevétel augusztus</w:t>
      </w:r>
      <w:r w:rsidR="00D02C08">
        <w:rPr>
          <w:sz w:val="22"/>
          <w:szCs w:val="22"/>
        </w:rPr>
        <w:t>ban</w:t>
      </w:r>
      <w:r w:rsidR="008F6383">
        <w:rPr>
          <w:sz w:val="22"/>
          <w:szCs w:val="22"/>
        </w:rPr>
        <w:t xml:space="preserve"> </w:t>
      </w:r>
      <w:r w:rsidR="00D02C08">
        <w:rPr>
          <w:sz w:val="22"/>
          <w:szCs w:val="22"/>
        </w:rPr>
        <w:t>érkezett.</w:t>
      </w:r>
      <w:r w:rsidR="00FC7A32">
        <w:rPr>
          <w:sz w:val="22"/>
          <w:szCs w:val="22"/>
        </w:rPr>
        <w:t xml:space="preserve"> </w:t>
      </w:r>
    </w:p>
    <w:p w:rsidR="00582921" w:rsidRDefault="00582921" w:rsidP="00A64837">
      <w:pPr>
        <w:spacing w:before="120"/>
        <w:jc w:val="both"/>
        <w:rPr>
          <w:sz w:val="22"/>
          <w:szCs w:val="22"/>
        </w:rPr>
      </w:pPr>
      <w:r w:rsidRPr="002E29FA">
        <w:rPr>
          <w:b/>
          <w:bCs/>
          <w:sz w:val="22"/>
          <w:szCs w:val="22"/>
        </w:rPr>
        <w:t>2022-ben 109 030 e Ft volt az IFA bevétel</w:t>
      </w:r>
      <w:r>
        <w:rPr>
          <w:sz w:val="22"/>
          <w:szCs w:val="22"/>
        </w:rPr>
        <w:t xml:space="preserve">, </w:t>
      </w:r>
      <w:r w:rsidR="002E29FA">
        <w:rPr>
          <w:sz w:val="22"/>
          <w:szCs w:val="22"/>
        </w:rPr>
        <w:t>amely több ugyan, mint ami az előző két évbe, de elmarad</w:t>
      </w:r>
      <w:r>
        <w:rPr>
          <w:sz w:val="22"/>
          <w:szCs w:val="22"/>
        </w:rPr>
        <w:t xml:space="preserve"> a 2017-2019-es időszakhoz </w:t>
      </w:r>
      <w:r w:rsidR="002E29FA">
        <w:rPr>
          <w:sz w:val="22"/>
          <w:szCs w:val="22"/>
        </w:rPr>
        <w:t>képest.</w:t>
      </w:r>
    </w:p>
    <w:p w:rsidR="00D22525" w:rsidRDefault="00A64837" w:rsidP="00A64837">
      <w:pPr>
        <w:spacing w:before="120"/>
        <w:jc w:val="both"/>
        <w:rPr>
          <w:sz w:val="22"/>
          <w:szCs w:val="22"/>
        </w:rPr>
      </w:pPr>
      <w:r w:rsidRPr="001F7F0E">
        <w:rPr>
          <w:b/>
          <w:sz w:val="22"/>
          <w:szCs w:val="22"/>
        </w:rPr>
        <w:t>Iparűzési adóból</w:t>
      </w:r>
      <w:r w:rsidRPr="001F7F0E">
        <w:rPr>
          <w:sz w:val="22"/>
          <w:szCs w:val="22"/>
        </w:rPr>
        <w:t xml:space="preserve"> 2013. évben 112 707 e Ft, 2014. évben 104 688 e Ft, 2015-ben 102 470 e Ft, 2016-ban 123 923 e Ft, 2017-ben 145 509 e Ft, 2018-ban 160 260 e Ft</w:t>
      </w:r>
      <w:r w:rsidR="00490EB8" w:rsidRPr="001F7F0E">
        <w:rPr>
          <w:sz w:val="22"/>
          <w:szCs w:val="22"/>
        </w:rPr>
        <w:t>, 2019-ben 180</w:t>
      </w:r>
      <w:r w:rsidR="0092719B">
        <w:rPr>
          <w:sz w:val="22"/>
          <w:szCs w:val="22"/>
        </w:rPr>
        <w:t> </w:t>
      </w:r>
      <w:r w:rsidR="00490EB8" w:rsidRPr="001F7F0E">
        <w:rPr>
          <w:sz w:val="22"/>
          <w:szCs w:val="22"/>
        </w:rPr>
        <w:t>484</w:t>
      </w:r>
      <w:r w:rsidR="0092719B">
        <w:rPr>
          <w:sz w:val="22"/>
          <w:szCs w:val="22"/>
        </w:rPr>
        <w:t xml:space="preserve"> </w:t>
      </w:r>
      <w:r w:rsidR="00490EB8" w:rsidRPr="001F7F0E">
        <w:rPr>
          <w:sz w:val="22"/>
          <w:szCs w:val="22"/>
        </w:rPr>
        <w:t>e Ft</w:t>
      </w:r>
      <w:r w:rsidR="008D1BC0">
        <w:rPr>
          <w:sz w:val="22"/>
          <w:szCs w:val="22"/>
        </w:rPr>
        <w:t xml:space="preserve"> volt a bevétel.</w:t>
      </w:r>
      <w:r w:rsidR="006314C3" w:rsidRPr="001F7F0E">
        <w:rPr>
          <w:sz w:val="22"/>
          <w:szCs w:val="22"/>
        </w:rPr>
        <w:t xml:space="preserve"> </w:t>
      </w:r>
      <w:r w:rsidR="0086113F">
        <w:rPr>
          <w:sz w:val="22"/>
          <w:szCs w:val="22"/>
        </w:rPr>
        <w:t>202</w:t>
      </w:r>
      <w:r w:rsidR="008D1BC0">
        <w:rPr>
          <w:sz w:val="22"/>
          <w:szCs w:val="22"/>
        </w:rPr>
        <w:t>0</w:t>
      </w:r>
      <w:r w:rsidR="006314C3" w:rsidRPr="001F7F0E">
        <w:rPr>
          <w:sz w:val="22"/>
          <w:szCs w:val="22"/>
        </w:rPr>
        <w:t>-ban</w:t>
      </w:r>
      <w:r w:rsidR="00E64183">
        <w:rPr>
          <w:sz w:val="22"/>
          <w:szCs w:val="22"/>
        </w:rPr>
        <w:t xml:space="preserve"> </w:t>
      </w:r>
      <w:r w:rsidR="006314C3" w:rsidRPr="001F7F0E">
        <w:rPr>
          <w:sz w:val="22"/>
          <w:szCs w:val="22"/>
        </w:rPr>
        <w:t>129 482 e Ft</w:t>
      </w:r>
      <w:r w:rsidR="008D1BC0">
        <w:rPr>
          <w:sz w:val="22"/>
          <w:szCs w:val="22"/>
        </w:rPr>
        <w:t xml:space="preserve">, </w:t>
      </w:r>
      <w:r w:rsidR="00D76316">
        <w:rPr>
          <w:sz w:val="22"/>
          <w:szCs w:val="22"/>
        </w:rPr>
        <w:t>202</w:t>
      </w:r>
      <w:r w:rsidR="00CF3CAB">
        <w:rPr>
          <w:sz w:val="22"/>
          <w:szCs w:val="22"/>
        </w:rPr>
        <w:t>1</w:t>
      </w:r>
      <w:r w:rsidR="008D1BC0">
        <w:rPr>
          <w:sz w:val="22"/>
          <w:szCs w:val="22"/>
        </w:rPr>
        <w:t>-ben 103 120 e Ft</w:t>
      </w:r>
      <w:r w:rsidR="00CF3CAB">
        <w:rPr>
          <w:sz w:val="22"/>
          <w:szCs w:val="22"/>
        </w:rPr>
        <w:t>, 2022-ben121 088 e Ft</w:t>
      </w:r>
      <w:r w:rsidRPr="001F7F0E">
        <w:rPr>
          <w:sz w:val="22"/>
          <w:szCs w:val="22"/>
        </w:rPr>
        <w:t xml:space="preserve"> bevétel keletkezett</w:t>
      </w:r>
      <w:r w:rsidR="0092719B">
        <w:rPr>
          <w:sz w:val="22"/>
          <w:szCs w:val="22"/>
        </w:rPr>
        <w:t xml:space="preserve">, </w:t>
      </w:r>
      <w:r w:rsidR="006314C3" w:rsidRPr="001F7F0E">
        <w:rPr>
          <w:sz w:val="22"/>
          <w:szCs w:val="22"/>
        </w:rPr>
        <w:t>mely</w:t>
      </w:r>
      <w:r w:rsidR="0092719B">
        <w:rPr>
          <w:sz w:val="22"/>
          <w:szCs w:val="22"/>
        </w:rPr>
        <w:t>hez</w:t>
      </w:r>
      <w:r w:rsidR="008D1BC0">
        <w:rPr>
          <w:sz w:val="22"/>
          <w:szCs w:val="22"/>
        </w:rPr>
        <w:t xml:space="preserve"> a vészhelyzeti intézkedések miatti 1 %-os adócsökkenés ellentételezéseként 32 9</w:t>
      </w:r>
      <w:r w:rsidR="00CF3CAB">
        <w:rPr>
          <w:sz w:val="22"/>
          <w:szCs w:val="22"/>
        </w:rPr>
        <w:t>08</w:t>
      </w:r>
      <w:r w:rsidR="008D1BC0">
        <w:rPr>
          <w:sz w:val="22"/>
          <w:szCs w:val="22"/>
        </w:rPr>
        <w:t xml:space="preserve"> e Ft állami támogatás érkezett. </w:t>
      </w:r>
      <w:r w:rsidR="0092719B">
        <w:rPr>
          <w:sz w:val="22"/>
          <w:szCs w:val="22"/>
        </w:rPr>
        <w:t>Ha együtt nézzük a két tételt, akkor 1</w:t>
      </w:r>
      <w:r w:rsidR="00CF3CAB">
        <w:rPr>
          <w:sz w:val="22"/>
          <w:szCs w:val="22"/>
        </w:rPr>
        <w:t>53</w:t>
      </w:r>
      <w:r w:rsidR="0092719B">
        <w:rPr>
          <w:sz w:val="22"/>
          <w:szCs w:val="22"/>
        </w:rPr>
        <w:t> </w:t>
      </w:r>
      <w:r w:rsidR="00CF3CAB">
        <w:rPr>
          <w:sz w:val="22"/>
          <w:szCs w:val="22"/>
        </w:rPr>
        <w:t>996</w:t>
      </w:r>
      <w:r w:rsidR="0092719B">
        <w:rPr>
          <w:sz w:val="22"/>
          <w:szCs w:val="22"/>
        </w:rPr>
        <w:t xml:space="preserve"> e Ft volt az adónemhez kapcsolódó bevétel </w:t>
      </w:r>
      <w:r w:rsidR="00D76316">
        <w:rPr>
          <w:sz w:val="22"/>
          <w:szCs w:val="22"/>
        </w:rPr>
        <w:t>2022</w:t>
      </w:r>
      <w:r w:rsidR="0092719B">
        <w:rPr>
          <w:sz w:val="22"/>
          <w:szCs w:val="22"/>
        </w:rPr>
        <w:t>-ben.</w:t>
      </w:r>
    </w:p>
    <w:p w:rsidR="00832B41" w:rsidRPr="001F7F0E" w:rsidRDefault="00832B41" w:rsidP="00A64837">
      <w:pPr>
        <w:spacing w:before="120"/>
        <w:jc w:val="both"/>
        <w:rPr>
          <w:b/>
          <w:sz w:val="22"/>
          <w:szCs w:val="22"/>
        </w:rPr>
      </w:pPr>
    </w:p>
    <w:p w:rsidR="00A64837" w:rsidRPr="001F7F0E" w:rsidRDefault="00A64837" w:rsidP="00A64837">
      <w:pPr>
        <w:spacing w:before="120"/>
        <w:jc w:val="both"/>
        <w:rPr>
          <w:sz w:val="22"/>
          <w:szCs w:val="22"/>
        </w:rPr>
      </w:pPr>
      <w:r w:rsidRPr="001F7F0E">
        <w:rPr>
          <w:b/>
          <w:sz w:val="22"/>
          <w:szCs w:val="22"/>
        </w:rPr>
        <w:t>Egyéb közhatalmi bevételek</w:t>
      </w:r>
      <w:r w:rsidR="00BB0079" w:rsidRPr="001F7F0E">
        <w:rPr>
          <w:b/>
          <w:sz w:val="22"/>
          <w:szCs w:val="22"/>
        </w:rPr>
        <w:t>:</w:t>
      </w:r>
    </w:p>
    <w:p w:rsidR="00A64837" w:rsidRDefault="00A64837" w:rsidP="00A64837">
      <w:pPr>
        <w:spacing w:before="120"/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Egyéb közhatalmi bevételből </w:t>
      </w:r>
      <w:r w:rsidR="008D1BC0">
        <w:rPr>
          <w:sz w:val="22"/>
          <w:szCs w:val="22"/>
        </w:rPr>
        <w:t>1</w:t>
      </w:r>
      <w:r w:rsidR="00900294">
        <w:rPr>
          <w:sz w:val="22"/>
          <w:szCs w:val="22"/>
        </w:rPr>
        <w:t>7</w:t>
      </w:r>
      <w:r w:rsidR="008D1BC0">
        <w:rPr>
          <w:sz w:val="22"/>
          <w:szCs w:val="22"/>
        </w:rPr>
        <w:t xml:space="preserve"> </w:t>
      </w:r>
      <w:r w:rsidR="00900294">
        <w:rPr>
          <w:sz w:val="22"/>
          <w:szCs w:val="22"/>
        </w:rPr>
        <w:t>941</w:t>
      </w:r>
      <w:r w:rsidRPr="001F7F0E">
        <w:rPr>
          <w:sz w:val="22"/>
          <w:szCs w:val="22"/>
        </w:rPr>
        <w:t xml:space="preserve"> e Ft bevételünk keletkezett, melyből </w:t>
      </w:r>
      <w:r w:rsidR="00900294">
        <w:rPr>
          <w:sz w:val="22"/>
          <w:szCs w:val="22"/>
        </w:rPr>
        <w:t>14</w:t>
      </w:r>
      <w:r w:rsidR="002A6639">
        <w:rPr>
          <w:sz w:val="22"/>
          <w:szCs w:val="22"/>
        </w:rPr>
        <w:t xml:space="preserve"> </w:t>
      </w:r>
      <w:r w:rsidR="00900294">
        <w:rPr>
          <w:sz w:val="22"/>
          <w:szCs w:val="22"/>
        </w:rPr>
        <w:t>206</w:t>
      </w:r>
      <w:r w:rsidRPr="001F7F0E">
        <w:rPr>
          <w:sz w:val="22"/>
          <w:szCs w:val="22"/>
        </w:rPr>
        <w:t xml:space="preserve"> e Ft parkolási pótdíj.</w:t>
      </w:r>
    </w:p>
    <w:p w:rsidR="00900294" w:rsidRDefault="00900294" w:rsidP="00A64837">
      <w:pPr>
        <w:spacing w:before="120"/>
        <w:jc w:val="both"/>
        <w:rPr>
          <w:b/>
          <w:sz w:val="22"/>
          <w:szCs w:val="22"/>
        </w:rPr>
      </w:pPr>
    </w:p>
    <w:p w:rsidR="00A64837" w:rsidRPr="001F7F0E" w:rsidRDefault="00A64837" w:rsidP="00A64837">
      <w:pPr>
        <w:spacing w:before="120"/>
        <w:jc w:val="both"/>
        <w:rPr>
          <w:sz w:val="22"/>
          <w:szCs w:val="22"/>
        </w:rPr>
      </w:pPr>
      <w:r w:rsidRPr="00CC29F0">
        <w:rPr>
          <w:b/>
          <w:sz w:val="22"/>
          <w:szCs w:val="22"/>
        </w:rPr>
        <w:t>2/b. Intézményi működési bevételek</w:t>
      </w:r>
      <w:r w:rsidRPr="001F7F0E">
        <w:rPr>
          <w:b/>
          <w:sz w:val="22"/>
          <w:szCs w:val="22"/>
        </w:rPr>
        <w:t xml:space="preserve"> </w:t>
      </w:r>
      <w:r w:rsidR="00AE61CE">
        <w:rPr>
          <w:b/>
          <w:sz w:val="22"/>
          <w:szCs w:val="22"/>
        </w:rPr>
        <w:t>(12. sz. melléklet)</w:t>
      </w:r>
    </w:p>
    <w:p w:rsidR="00A64837" w:rsidRPr="001F7F0E" w:rsidRDefault="00A64837" w:rsidP="00A64837">
      <w:pPr>
        <w:pStyle w:val="Szvegtrzs"/>
        <w:rPr>
          <w:sz w:val="22"/>
          <w:szCs w:val="22"/>
        </w:rPr>
      </w:pPr>
    </w:p>
    <w:p w:rsidR="00BD334E" w:rsidRPr="001F7F0E" w:rsidRDefault="00A64837" w:rsidP="00A64837">
      <w:pPr>
        <w:pStyle w:val="Szvegtrzs"/>
        <w:rPr>
          <w:sz w:val="22"/>
          <w:szCs w:val="22"/>
        </w:rPr>
      </w:pPr>
      <w:r w:rsidRPr="001F7F0E">
        <w:rPr>
          <w:sz w:val="22"/>
          <w:szCs w:val="22"/>
        </w:rPr>
        <w:t>Az Önkormányzatnál</w:t>
      </w:r>
      <w:r w:rsidR="00A92444" w:rsidRPr="001F7F0E">
        <w:rPr>
          <w:sz w:val="22"/>
          <w:szCs w:val="22"/>
        </w:rPr>
        <w:t xml:space="preserve"> és intézményeinél </w:t>
      </w:r>
      <w:r w:rsidR="00AE61CE">
        <w:rPr>
          <w:sz w:val="22"/>
          <w:szCs w:val="22"/>
        </w:rPr>
        <w:t>összesen 239</w:t>
      </w:r>
      <w:r w:rsidR="00BD334E">
        <w:rPr>
          <w:sz w:val="22"/>
          <w:szCs w:val="22"/>
        </w:rPr>
        <w:t xml:space="preserve"> </w:t>
      </w:r>
      <w:r w:rsidR="00AE61CE">
        <w:rPr>
          <w:sz w:val="22"/>
          <w:szCs w:val="22"/>
        </w:rPr>
        <w:t>216</w:t>
      </w:r>
      <w:r w:rsidR="00A92444" w:rsidRPr="001F7F0E">
        <w:rPr>
          <w:sz w:val="22"/>
          <w:szCs w:val="22"/>
        </w:rPr>
        <w:t xml:space="preserve"> e Ft lett az intézményi működési bevétel, melyből </w:t>
      </w:r>
      <w:r w:rsidR="00AE61CE">
        <w:rPr>
          <w:sz w:val="22"/>
          <w:szCs w:val="22"/>
        </w:rPr>
        <w:t>187 707</w:t>
      </w:r>
      <w:r w:rsidR="00A92444" w:rsidRPr="001F7F0E">
        <w:rPr>
          <w:sz w:val="22"/>
          <w:szCs w:val="22"/>
        </w:rPr>
        <w:t xml:space="preserve"> e Ft az önkormányzat, </w:t>
      </w:r>
      <w:r w:rsidR="00AE61CE">
        <w:rPr>
          <w:sz w:val="22"/>
          <w:szCs w:val="22"/>
        </w:rPr>
        <w:t>51 157</w:t>
      </w:r>
      <w:r w:rsidR="00A92444" w:rsidRPr="001F7F0E">
        <w:rPr>
          <w:sz w:val="22"/>
          <w:szCs w:val="22"/>
        </w:rPr>
        <w:t xml:space="preserve"> e Ft a </w:t>
      </w:r>
      <w:r w:rsidR="00AE61CE">
        <w:rPr>
          <w:sz w:val="22"/>
          <w:szCs w:val="22"/>
        </w:rPr>
        <w:t>Kiss József Művelődési Ház, Könyvtár és Sportcsarnok</w:t>
      </w:r>
      <w:r w:rsidR="00A92444" w:rsidRPr="001F7F0E">
        <w:rPr>
          <w:sz w:val="22"/>
          <w:szCs w:val="22"/>
        </w:rPr>
        <w:t xml:space="preserve"> intézmény bevétele volt</w:t>
      </w:r>
      <w:r w:rsidR="00BD334E">
        <w:rPr>
          <w:sz w:val="22"/>
          <w:szCs w:val="22"/>
        </w:rPr>
        <w:t>.</w:t>
      </w:r>
      <w:r w:rsidR="006D3039" w:rsidRPr="001F7F0E">
        <w:rPr>
          <w:sz w:val="22"/>
          <w:szCs w:val="22"/>
        </w:rPr>
        <w:t xml:space="preserve"> A főbb bevét</w:t>
      </w:r>
      <w:r w:rsidR="00FD0ADD">
        <w:rPr>
          <w:sz w:val="22"/>
          <w:szCs w:val="22"/>
        </w:rPr>
        <w:t>e</w:t>
      </w:r>
      <w:r w:rsidR="006D3039" w:rsidRPr="001F7F0E">
        <w:rPr>
          <w:sz w:val="22"/>
          <w:szCs w:val="22"/>
        </w:rPr>
        <w:t>lek a</w:t>
      </w:r>
      <w:r w:rsidRPr="001F7F0E">
        <w:rPr>
          <w:sz w:val="22"/>
          <w:szCs w:val="22"/>
        </w:rPr>
        <w:t xml:space="preserve"> következők szerint teljesültek:</w:t>
      </w:r>
    </w:p>
    <w:p w:rsidR="00AE61CE" w:rsidRDefault="00AE61CE" w:rsidP="00AE61CE">
      <w:pPr>
        <w:jc w:val="both"/>
        <w:rPr>
          <w:sz w:val="22"/>
          <w:szCs w:val="22"/>
        </w:rPr>
      </w:pPr>
    </w:p>
    <w:p w:rsidR="00AE61CE" w:rsidRDefault="00AE61CE" w:rsidP="00AE61CE">
      <w:pPr>
        <w:jc w:val="both"/>
        <w:rPr>
          <w:sz w:val="22"/>
          <w:szCs w:val="22"/>
        </w:rPr>
      </w:pPr>
      <w:r>
        <w:rPr>
          <w:sz w:val="22"/>
          <w:szCs w:val="22"/>
        </w:rPr>
        <w:t>Az önkormányzat működési bevételei közül kiemelt jelentőségű a parkolásból szereplő bevétel, mely 2022-ben 86 034 e Ft volt</w:t>
      </w:r>
      <w:r w:rsidR="00E44A18">
        <w:rPr>
          <w:sz w:val="22"/>
          <w:szCs w:val="22"/>
        </w:rPr>
        <w:t>.</w:t>
      </w:r>
      <w:r>
        <w:rPr>
          <w:sz w:val="22"/>
          <w:szCs w:val="22"/>
        </w:rPr>
        <w:t xml:space="preserve"> Ezen kívül a piac bevétele 36 342 e Ft, a szociális étkezés bevétele 23 413 e Ft volt.</w:t>
      </w:r>
    </w:p>
    <w:p w:rsidR="007812F0" w:rsidRPr="001F7F0E" w:rsidRDefault="00AE61CE" w:rsidP="007812F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művelődési intézmény bevételei közül kiemelkedő a Tourinform Iroda készletértékesítésének bevétele, mely 28 260 e Ft, valamint a </w:t>
      </w:r>
      <w:r w:rsidR="005732C9">
        <w:rPr>
          <w:sz w:val="22"/>
          <w:szCs w:val="22"/>
        </w:rPr>
        <w:t xml:space="preserve">12 833 e Ft-os rendezvényi bevétel. </w:t>
      </w:r>
      <w:r w:rsidR="00A96F92">
        <w:rPr>
          <w:sz w:val="22"/>
          <w:szCs w:val="22"/>
        </w:rPr>
        <w:t>Bérleti díjakból 5 186 e Ft bevétel keletkezett.</w:t>
      </w:r>
    </w:p>
    <w:p w:rsidR="00A64837" w:rsidRPr="001F7F0E" w:rsidRDefault="00A64837" w:rsidP="00A64837">
      <w:pPr>
        <w:jc w:val="both"/>
        <w:rPr>
          <w:sz w:val="22"/>
          <w:szCs w:val="22"/>
        </w:rPr>
      </w:pPr>
    </w:p>
    <w:p w:rsidR="00A64837" w:rsidRPr="001F7F0E" w:rsidRDefault="00A64837" w:rsidP="00A64837">
      <w:pPr>
        <w:jc w:val="both"/>
        <w:rPr>
          <w:sz w:val="22"/>
          <w:szCs w:val="22"/>
        </w:rPr>
      </w:pPr>
    </w:p>
    <w:p w:rsidR="00A64837" w:rsidRPr="001F7F0E" w:rsidRDefault="00A64837" w:rsidP="00A64837">
      <w:pPr>
        <w:numPr>
          <w:ilvl w:val="0"/>
          <w:numId w:val="5"/>
        </w:numPr>
        <w:jc w:val="both"/>
        <w:rPr>
          <w:b/>
          <w:sz w:val="22"/>
          <w:szCs w:val="22"/>
        </w:rPr>
      </w:pPr>
      <w:r w:rsidRPr="001F7F0E">
        <w:rPr>
          <w:b/>
          <w:sz w:val="22"/>
          <w:szCs w:val="22"/>
          <w:u w:val="single"/>
        </w:rPr>
        <w:t>Felhalmozási bevételek</w:t>
      </w:r>
      <w:r w:rsidRPr="001F7F0E">
        <w:rPr>
          <w:b/>
          <w:sz w:val="22"/>
          <w:szCs w:val="22"/>
        </w:rPr>
        <w:t>:</w:t>
      </w:r>
      <w:r w:rsidRPr="001F7F0E">
        <w:rPr>
          <w:b/>
          <w:sz w:val="22"/>
          <w:szCs w:val="22"/>
        </w:rPr>
        <w:tab/>
      </w:r>
    </w:p>
    <w:p w:rsidR="00A64837" w:rsidRPr="001F7F0E" w:rsidRDefault="00A64837" w:rsidP="00A64837">
      <w:pPr>
        <w:ind w:left="283"/>
        <w:jc w:val="both"/>
        <w:rPr>
          <w:b/>
          <w:sz w:val="22"/>
          <w:szCs w:val="22"/>
        </w:rPr>
      </w:pPr>
    </w:p>
    <w:p w:rsidR="00A64837" w:rsidRPr="001F7F0E" w:rsidRDefault="00A64837" w:rsidP="00A64837">
      <w:pPr>
        <w:jc w:val="both"/>
        <w:rPr>
          <w:b/>
          <w:sz w:val="22"/>
          <w:szCs w:val="22"/>
        </w:rPr>
      </w:pPr>
      <w:r w:rsidRPr="001F7F0E">
        <w:rPr>
          <w:b/>
          <w:sz w:val="22"/>
          <w:szCs w:val="22"/>
        </w:rPr>
        <w:t>3/a. Felhalmozási célú támogatás államháztartáson belülről és államháztartáson kívülről</w:t>
      </w:r>
    </w:p>
    <w:p w:rsidR="00A64837" w:rsidRPr="00E44A18" w:rsidRDefault="00A64837" w:rsidP="00A64837">
      <w:pPr>
        <w:jc w:val="both"/>
        <w:rPr>
          <w:b/>
          <w:sz w:val="22"/>
          <w:szCs w:val="22"/>
        </w:rPr>
      </w:pPr>
    </w:p>
    <w:p w:rsidR="00E44A18" w:rsidRPr="00E44A18" w:rsidRDefault="00E44A18" w:rsidP="00E44A18">
      <w:pPr>
        <w:jc w:val="both"/>
        <w:rPr>
          <w:sz w:val="22"/>
          <w:szCs w:val="22"/>
        </w:rPr>
      </w:pPr>
      <w:r w:rsidRPr="00E44A18">
        <w:rPr>
          <w:sz w:val="22"/>
          <w:szCs w:val="22"/>
        </w:rPr>
        <w:t>Felhalmozási célú önkormányzati támogatások összesen 1 611 048 256 Ft:</w:t>
      </w:r>
    </w:p>
    <w:p w:rsidR="00E44A18" w:rsidRPr="00E44A18" w:rsidRDefault="00E44A18" w:rsidP="00E44A18">
      <w:pPr>
        <w:jc w:val="both"/>
        <w:rPr>
          <w:b/>
          <w:sz w:val="22"/>
          <w:szCs w:val="22"/>
        </w:rPr>
      </w:pPr>
    </w:p>
    <w:p w:rsidR="00E44A18" w:rsidRPr="00E44A18" w:rsidRDefault="00E44A18" w:rsidP="00E44A18">
      <w:pPr>
        <w:rPr>
          <w:sz w:val="22"/>
          <w:szCs w:val="22"/>
        </w:rPr>
      </w:pPr>
      <w:r w:rsidRPr="00E44A18">
        <w:rPr>
          <w:sz w:val="22"/>
          <w:szCs w:val="22"/>
        </w:rPr>
        <w:t>TOP-1.1.1.-16-BA1/2017-00005 Iparterület fejlesztése</w:t>
      </w:r>
      <w:r>
        <w:rPr>
          <w:sz w:val="22"/>
          <w:szCs w:val="22"/>
        </w:rPr>
        <w:t>:</w:t>
      </w:r>
      <w:r w:rsidRPr="00E44A18">
        <w:rPr>
          <w:sz w:val="22"/>
          <w:szCs w:val="22"/>
        </w:rPr>
        <w:t xml:space="preserve"> </w:t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  <w:t xml:space="preserve">  </w:t>
      </w:r>
      <w:r w:rsidRPr="00E44A18">
        <w:rPr>
          <w:sz w:val="22"/>
          <w:szCs w:val="22"/>
        </w:rPr>
        <w:tab/>
      </w:r>
      <w:r>
        <w:rPr>
          <w:sz w:val="22"/>
          <w:szCs w:val="22"/>
        </w:rPr>
        <w:t xml:space="preserve">  </w:t>
      </w:r>
      <w:r w:rsidRPr="00E44A18">
        <w:rPr>
          <w:sz w:val="22"/>
          <w:szCs w:val="22"/>
        </w:rPr>
        <w:t xml:space="preserve"> 64 436 e Ft</w:t>
      </w:r>
    </w:p>
    <w:p w:rsidR="00E44A18" w:rsidRPr="00E44A18" w:rsidRDefault="00E44A18" w:rsidP="00E44A18">
      <w:pPr>
        <w:rPr>
          <w:sz w:val="22"/>
          <w:szCs w:val="22"/>
        </w:rPr>
      </w:pPr>
      <w:r w:rsidRPr="00E44A18">
        <w:rPr>
          <w:sz w:val="22"/>
          <w:szCs w:val="22"/>
        </w:rPr>
        <w:t>TOP-2.1.2-15-BA1-2016-00004 Zöldváros</w:t>
      </w:r>
      <w:r>
        <w:rPr>
          <w:sz w:val="22"/>
          <w:szCs w:val="22"/>
        </w:rPr>
        <w:t>:</w:t>
      </w:r>
      <w:r w:rsidRPr="00E44A18">
        <w:rPr>
          <w:sz w:val="22"/>
          <w:szCs w:val="22"/>
        </w:rPr>
        <w:t xml:space="preserve"> </w:t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  <w:t xml:space="preserve">  </w:t>
      </w:r>
      <w:r w:rsidRPr="00E44A18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E44A18">
        <w:rPr>
          <w:sz w:val="22"/>
          <w:szCs w:val="22"/>
        </w:rPr>
        <w:t>120 635 e Ft</w:t>
      </w:r>
    </w:p>
    <w:p w:rsidR="00E44A18" w:rsidRPr="00E44A18" w:rsidRDefault="00E44A18" w:rsidP="00E44A18">
      <w:pPr>
        <w:rPr>
          <w:sz w:val="22"/>
          <w:szCs w:val="22"/>
        </w:rPr>
      </w:pPr>
      <w:r w:rsidRPr="00E44A18">
        <w:rPr>
          <w:sz w:val="22"/>
          <w:szCs w:val="22"/>
        </w:rPr>
        <w:t>TOP-2.1.3-16-BA1-2021-00060 Lanka csatorna fejlesztése</w:t>
      </w:r>
      <w:r>
        <w:rPr>
          <w:sz w:val="22"/>
          <w:szCs w:val="22"/>
        </w:rPr>
        <w:t>:</w:t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  <w:t xml:space="preserve"> 398 030 e Ft</w:t>
      </w:r>
    </w:p>
    <w:p w:rsidR="00E44A18" w:rsidRDefault="00E44A18" w:rsidP="00E44A18">
      <w:pPr>
        <w:rPr>
          <w:sz w:val="22"/>
          <w:szCs w:val="22"/>
        </w:rPr>
      </w:pPr>
      <w:r w:rsidRPr="00E44A18">
        <w:rPr>
          <w:sz w:val="22"/>
          <w:szCs w:val="22"/>
        </w:rPr>
        <w:t>TOP-2.1.3-16-BA1-2021-00061 Harkány csapadékvíz elvezetési rendszerének</w:t>
      </w:r>
    </w:p>
    <w:p w:rsidR="00E44A18" w:rsidRPr="00E44A18" w:rsidRDefault="00E44A18" w:rsidP="00E44A18">
      <w:pPr>
        <w:rPr>
          <w:sz w:val="22"/>
          <w:szCs w:val="22"/>
        </w:rPr>
      </w:pPr>
      <w:r w:rsidRPr="00E44A18">
        <w:rPr>
          <w:sz w:val="22"/>
          <w:szCs w:val="22"/>
        </w:rPr>
        <w:t xml:space="preserve"> fejlesztése</w:t>
      </w:r>
      <w:r>
        <w:rPr>
          <w:sz w:val="22"/>
          <w:szCs w:val="22"/>
        </w:rPr>
        <w:t>:</w:t>
      </w:r>
      <w:r w:rsidRPr="00E44A18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567539">
        <w:rPr>
          <w:sz w:val="22"/>
          <w:szCs w:val="22"/>
        </w:rPr>
        <w:t xml:space="preserve"> </w:t>
      </w:r>
      <w:r w:rsidRPr="00E44A18">
        <w:rPr>
          <w:sz w:val="22"/>
          <w:szCs w:val="22"/>
        </w:rPr>
        <w:t>400 151 e Ft</w:t>
      </w:r>
    </w:p>
    <w:p w:rsidR="00E44A18" w:rsidRPr="00E44A18" w:rsidRDefault="00E44A18" w:rsidP="00E44A18">
      <w:pPr>
        <w:rPr>
          <w:sz w:val="22"/>
          <w:szCs w:val="22"/>
        </w:rPr>
      </w:pPr>
      <w:r w:rsidRPr="00E44A18">
        <w:rPr>
          <w:sz w:val="22"/>
          <w:szCs w:val="22"/>
        </w:rPr>
        <w:t>VP6-7.2.11-21 Külterületi helyi közutak fejlesztése</w:t>
      </w:r>
      <w:r>
        <w:rPr>
          <w:sz w:val="22"/>
          <w:szCs w:val="22"/>
        </w:rPr>
        <w:t>:</w:t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="00567539">
        <w:rPr>
          <w:sz w:val="22"/>
          <w:szCs w:val="22"/>
        </w:rPr>
        <w:t xml:space="preserve"> </w:t>
      </w:r>
      <w:r w:rsidRPr="00E44A18">
        <w:rPr>
          <w:sz w:val="22"/>
          <w:szCs w:val="22"/>
        </w:rPr>
        <w:t>114 026 e Ft</w:t>
      </w:r>
    </w:p>
    <w:p w:rsidR="00E44A18" w:rsidRPr="00E44A18" w:rsidRDefault="00E44A18" w:rsidP="00E44A18">
      <w:pPr>
        <w:rPr>
          <w:sz w:val="22"/>
          <w:szCs w:val="22"/>
        </w:rPr>
      </w:pPr>
      <w:r w:rsidRPr="00E44A18">
        <w:rPr>
          <w:sz w:val="22"/>
          <w:szCs w:val="22"/>
        </w:rPr>
        <w:t>Vis Major földrengés</w:t>
      </w:r>
      <w:r>
        <w:rPr>
          <w:sz w:val="22"/>
          <w:szCs w:val="22"/>
        </w:rPr>
        <w:t>:</w:t>
      </w:r>
      <w:r w:rsidRPr="00E44A18">
        <w:rPr>
          <w:sz w:val="22"/>
          <w:szCs w:val="22"/>
        </w:rPr>
        <w:t xml:space="preserve"> </w:t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="0056753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E44A18">
        <w:rPr>
          <w:sz w:val="22"/>
          <w:szCs w:val="22"/>
        </w:rPr>
        <w:t>19 501 e Ft</w:t>
      </w:r>
    </w:p>
    <w:p w:rsidR="00E44A18" w:rsidRPr="00E44A18" w:rsidRDefault="00E44A18" w:rsidP="00E44A18">
      <w:pPr>
        <w:rPr>
          <w:sz w:val="22"/>
          <w:szCs w:val="22"/>
        </w:rPr>
      </w:pPr>
      <w:r w:rsidRPr="00E44A18">
        <w:rPr>
          <w:sz w:val="22"/>
          <w:szCs w:val="22"/>
        </w:rPr>
        <w:t xml:space="preserve">Skanzen fejlesztése </w:t>
      </w:r>
      <w:r>
        <w:rPr>
          <w:sz w:val="22"/>
          <w:szCs w:val="22"/>
        </w:rPr>
        <w:t>:</w:t>
      </w:r>
      <w:r w:rsidRPr="00E44A18">
        <w:rPr>
          <w:sz w:val="22"/>
          <w:szCs w:val="22"/>
        </w:rPr>
        <w:t xml:space="preserve"> </w:t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="0056753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E44A18">
        <w:rPr>
          <w:sz w:val="22"/>
          <w:szCs w:val="22"/>
        </w:rPr>
        <w:t>63 500 e Ft</w:t>
      </w:r>
    </w:p>
    <w:p w:rsidR="00E44A18" w:rsidRDefault="00E44A18" w:rsidP="00E44A18">
      <w:pPr>
        <w:rPr>
          <w:sz w:val="22"/>
          <w:szCs w:val="22"/>
        </w:rPr>
      </w:pPr>
      <w:r w:rsidRPr="00E44A18">
        <w:rPr>
          <w:sz w:val="22"/>
          <w:szCs w:val="22"/>
        </w:rPr>
        <w:t>VP6-7.2.11-20 Helyi termékértékesítést szolgáló piacok infrastrukt</w:t>
      </w:r>
      <w:r w:rsidR="004E274B">
        <w:rPr>
          <w:sz w:val="22"/>
          <w:szCs w:val="22"/>
        </w:rPr>
        <w:t>u</w:t>
      </w:r>
      <w:r w:rsidRPr="00E44A18">
        <w:rPr>
          <w:sz w:val="22"/>
          <w:szCs w:val="22"/>
        </w:rPr>
        <w:t xml:space="preserve">rális és </w:t>
      </w:r>
    </w:p>
    <w:p w:rsidR="00E44A18" w:rsidRPr="00E44A18" w:rsidRDefault="00E44A18" w:rsidP="00E44A18">
      <w:pPr>
        <w:rPr>
          <w:sz w:val="22"/>
          <w:szCs w:val="22"/>
        </w:rPr>
      </w:pPr>
      <w:r w:rsidRPr="00E44A18">
        <w:rPr>
          <w:sz w:val="22"/>
          <w:szCs w:val="22"/>
        </w:rPr>
        <w:t>eszközfejlesztése</w:t>
      </w:r>
      <w:r>
        <w:rPr>
          <w:sz w:val="22"/>
          <w:szCs w:val="22"/>
        </w:rPr>
        <w:t>:</w:t>
      </w:r>
      <w:r w:rsidRPr="00E44A18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  <w:t xml:space="preserve"> </w:t>
      </w:r>
      <w:r w:rsidR="0056753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E44A18">
        <w:rPr>
          <w:sz w:val="22"/>
          <w:szCs w:val="22"/>
        </w:rPr>
        <w:t>31 084 e Ft</w:t>
      </w:r>
    </w:p>
    <w:p w:rsidR="00E44A18" w:rsidRPr="00E44A18" w:rsidRDefault="00E44A18" w:rsidP="00E44A18">
      <w:pPr>
        <w:rPr>
          <w:sz w:val="22"/>
          <w:szCs w:val="22"/>
        </w:rPr>
      </w:pPr>
      <w:r w:rsidRPr="00E44A18">
        <w:rPr>
          <w:sz w:val="22"/>
          <w:szCs w:val="22"/>
        </w:rPr>
        <w:t>TOP-Plusz 1.2.1- Élhető város Arborétum</w:t>
      </w:r>
      <w:r>
        <w:rPr>
          <w:sz w:val="22"/>
          <w:szCs w:val="22"/>
        </w:rPr>
        <w:t>:</w:t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E44A18">
        <w:rPr>
          <w:sz w:val="22"/>
          <w:szCs w:val="22"/>
        </w:rPr>
        <w:t>195 205 e Ft</w:t>
      </w:r>
    </w:p>
    <w:p w:rsidR="00E44A18" w:rsidRPr="00E44A18" w:rsidRDefault="00E44A18" w:rsidP="00E44A18">
      <w:pPr>
        <w:rPr>
          <w:sz w:val="22"/>
          <w:szCs w:val="22"/>
        </w:rPr>
      </w:pPr>
      <w:r w:rsidRPr="00E44A18">
        <w:rPr>
          <w:sz w:val="22"/>
          <w:szCs w:val="22"/>
        </w:rPr>
        <w:t>TOP-Plusz 1.2.1 – Élhető város Dankó Pista utca és Sportcsarnok</w:t>
      </w:r>
      <w:r>
        <w:rPr>
          <w:sz w:val="22"/>
          <w:szCs w:val="22"/>
        </w:rPr>
        <w:t>:</w:t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E44A18">
        <w:rPr>
          <w:sz w:val="22"/>
          <w:szCs w:val="22"/>
        </w:rPr>
        <w:t>204 480 e Ft</w:t>
      </w:r>
    </w:p>
    <w:p w:rsidR="00E44A18" w:rsidRDefault="00E44A18" w:rsidP="008421CC">
      <w:pPr>
        <w:jc w:val="both"/>
        <w:rPr>
          <w:sz w:val="22"/>
          <w:szCs w:val="22"/>
        </w:rPr>
      </w:pPr>
    </w:p>
    <w:p w:rsidR="00A64837" w:rsidRPr="001F7F0E" w:rsidRDefault="00A64837" w:rsidP="008421CC">
      <w:pPr>
        <w:pStyle w:val="Listaszerbekezds"/>
        <w:ind w:left="1068"/>
        <w:rPr>
          <w:sz w:val="22"/>
          <w:szCs w:val="22"/>
        </w:rPr>
      </w:pPr>
      <w:r w:rsidRPr="001F7F0E">
        <w:rPr>
          <w:sz w:val="22"/>
          <w:szCs w:val="22"/>
        </w:rPr>
        <w:tab/>
      </w:r>
    </w:p>
    <w:p w:rsidR="00A64837" w:rsidRPr="001F7F0E" w:rsidRDefault="00A64837" w:rsidP="00A64837">
      <w:pPr>
        <w:rPr>
          <w:b/>
          <w:sz w:val="22"/>
          <w:szCs w:val="22"/>
        </w:rPr>
      </w:pPr>
    </w:p>
    <w:p w:rsidR="00A64837" w:rsidRPr="001F7F0E" w:rsidRDefault="00A64837" w:rsidP="00A64837">
      <w:pPr>
        <w:pStyle w:val="Szvegtrzs21"/>
        <w:rPr>
          <w:b/>
          <w:sz w:val="22"/>
          <w:szCs w:val="22"/>
        </w:rPr>
      </w:pPr>
      <w:r w:rsidRPr="001F7F0E">
        <w:rPr>
          <w:b/>
          <w:sz w:val="22"/>
          <w:szCs w:val="22"/>
        </w:rPr>
        <w:t xml:space="preserve">Felhalmozás célú pénzeszközátvétel államháztartáson kívülről </w:t>
      </w:r>
    </w:p>
    <w:p w:rsidR="00A64837" w:rsidRPr="001F7F0E" w:rsidRDefault="00A64837" w:rsidP="00A64837">
      <w:pPr>
        <w:pStyle w:val="Szvegtrzs21"/>
        <w:rPr>
          <w:b/>
          <w:sz w:val="22"/>
          <w:szCs w:val="22"/>
        </w:rPr>
      </w:pPr>
    </w:p>
    <w:p w:rsidR="00A64837" w:rsidRPr="001F7F0E" w:rsidRDefault="00A64837" w:rsidP="00A64837">
      <w:pPr>
        <w:spacing w:after="120"/>
        <w:jc w:val="both"/>
        <w:rPr>
          <w:b/>
          <w:sz w:val="22"/>
          <w:szCs w:val="22"/>
        </w:rPr>
      </w:pPr>
      <w:r w:rsidRPr="001F7F0E">
        <w:rPr>
          <w:sz w:val="22"/>
          <w:szCs w:val="22"/>
        </w:rPr>
        <w:t>A Ságvári üdülőtelep szennyvízhálózat kiépítésére megalakult társulat 2017-ben átutalta a beszedett hozzájárulások összegének a költségek levonása után fennmaradt részét, 5 402 e Ft-ot. A társulat megszűnésekor az önkormányzatra engedményezte a 9 évi részletben befizetendő 3 090 e Ft tagi hozzájárulás követelést. Ebből 2018 évben 420 e Ft</w:t>
      </w:r>
      <w:r w:rsidR="00CA0847" w:rsidRPr="001F7F0E">
        <w:rPr>
          <w:sz w:val="22"/>
          <w:szCs w:val="22"/>
        </w:rPr>
        <w:t>, 2019-ben 360 e Ft</w:t>
      </w:r>
      <w:r w:rsidR="0059373D" w:rsidRPr="001F7F0E">
        <w:rPr>
          <w:sz w:val="22"/>
          <w:szCs w:val="22"/>
        </w:rPr>
        <w:t xml:space="preserve">, </w:t>
      </w:r>
      <w:r w:rsidR="0086113F">
        <w:rPr>
          <w:sz w:val="22"/>
          <w:szCs w:val="22"/>
        </w:rPr>
        <w:t>202</w:t>
      </w:r>
      <w:r w:rsidR="003C78B8">
        <w:rPr>
          <w:sz w:val="22"/>
          <w:szCs w:val="22"/>
        </w:rPr>
        <w:t>0</w:t>
      </w:r>
      <w:r w:rsidR="0059373D" w:rsidRPr="001F7F0E">
        <w:rPr>
          <w:sz w:val="22"/>
          <w:szCs w:val="22"/>
        </w:rPr>
        <w:t>-ban 300 e Ft</w:t>
      </w:r>
      <w:r w:rsidR="003C78B8">
        <w:rPr>
          <w:sz w:val="22"/>
          <w:szCs w:val="22"/>
        </w:rPr>
        <w:t xml:space="preserve">, </w:t>
      </w:r>
      <w:r w:rsidR="00D76316">
        <w:rPr>
          <w:sz w:val="22"/>
          <w:szCs w:val="22"/>
        </w:rPr>
        <w:t>202</w:t>
      </w:r>
      <w:r w:rsidR="0082005F">
        <w:rPr>
          <w:sz w:val="22"/>
          <w:szCs w:val="22"/>
        </w:rPr>
        <w:t>1</w:t>
      </w:r>
      <w:r w:rsidR="003C78B8">
        <w:rPr>
          <w:sz w:val="22"/>
          <w:szCs w:val="22"/>
        </w:rPr>
        <w:t>-ben 330 e Ft</w:t>
      </w:r>
      <w:r w:rsidR="0082005F">
        <w:rPr>
          <w:sz w:val="22"/>
          <w:szCs w:val="22"/>
        </w:rPr>
        <w:t xml:space="preserve">, 2022-ben </w:t>
      </w:r>
      <w:r w:rsidR="00844BDF">
        <w:rPr>
          <w:sz w:val="22"/>
          <w:szCs w:val="22"/>
        </w:rPr>
        <w:t>495 e Ft került befizetésre.</w:t>
      </w:r>
    </w:p>
    <w:p w:rsidR="00A64837" w:rsidRPr="001F7F0E" w:rsidRDefault="00A64837" w:rsidP="00A64837">
      <w:pPr>
        <w:pStyle w:val="Szvegtrzs21"/>
        <w:rPr>
          <w:b/>
          <w:sz w:val="22"/>
          <w:szCs w:val="22"/>
        </w:rPr>
      </w:pPr>
    </w:p>
    <w:p w:rsidR="00A64837" w:rsidRPr="001F7F0E" w:rsidRDefault="00A64837" w:rsidP="00A64837">
      <w:pPr>
        <w:jc w:val="both"/>
        <w:rPr>
          <w:b/>
          <w:sz w:val="22"/>
          <w:szCs w:val="22"/>
          <w:u w:val="single"/>
        </w:rPr>
      </w:pPr>
      <w:r w:rsidRPr="001F7F0E">
        <w:rPr>
          <w:b/>
          <w:sz w:val="22"/>
          <w:szCs w:val="22"/>
        </w:rPr>
        <w:t xml:space="preserve">3/b Saját felhalmozási bevételek </w:t>
      </w:r>
    </w:p>
    <w:p w:rsidR="00A64837" w:rsidRPr="001F7F0E" w:rsidRDefault="00A64837" w:rsidP="00A64837">
      <w:pPr>
        <w:jc w:val="both"/>
        <w:rPr>
          <w:b/>
          <w:sz w:val="22"/>
          <w:szCs w:val="22"/>
          <w:u w:val="single"/>
        </w:rPr>
      </w:pPr>
    </w:p>
    <w:p w:rsidR="00A64837" w:rsidRPr="001F7F0E" w:rsidRDefault="00A64837" w:rsidP="00A64837">
      <w:pPr>
        <w:jc w:val="both"/>
        <w:rPr>
          <w:sz w:val="22"/>
          <w:szCs w:val="22"/>
        </w:rPr>
      </w:pPr>
      <w:r w:rsidRPr="001F7F0E">
        <w:rPr>
          <w:b/>
          <w:i/>
          <w:sz w:val="22"/>
          <w:szCs w:val="22"/>
        </w:rPr>
        <w:t xml:space="preserve"> </w:t>
      </w:r>
      <w:r w:rsidRPr="0092719B">
        <w:rPr>
          <w:b/>
          <w:i/>
          <w:sz w:val="22"/>
          <w:szCs w:val="22"/>
        </w:rPr>
        <w:t>Tárgyi eszközök, immateriális javak értékesítése</w:t>
      </w:r>
      <w:r w:rsidRPr="0092719B">
        <w:rPr>
          <w:sz w:val="22"/>
          <w:szCs w:val="22"/>
        </w:rPr>
        <w:t>:</w:t>
      </w:r>
    </w:p>
    <w:p w:rsidR="00623078" w:rsidRDefault="00623078" w:rsidP="00A64837">
      <w:pPr>
        <w:jc w:val="both"/>
        <w:rPr>
          <w:sz w:val="22"/>
          <w:szCs w:val="22"/>
        </w:rPr>
      </w:pPr>
    </w:p>
    <w:p w:rsidR="00A64837" w:rsidRDefault="00D535BB" w:rsidP="00766B4A">
      <w:pPr>
        <w:ind w:firstLine="708"/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 </w:t>
      </w:r>
      <w:r w:rsidR="00A64837" w:rsidRPr="001F7F0E">
        <w:rPr>
          <w:sz w:val="22"/>
          <w:szCs w:val="22"/>
        </w:rPr>
        <w:t xml:space="preserve">- </w:t>
      </w:r>
      <w:r w:rsidR="00766B4A">
        <w:rPr>
          <w:sz w:val="22"/>
          <w:szCs w:val="22"/>
        </w:rPr>
        <w:t xml:space="preserve">Telephely </w:t>
      </w:r>
      <w:r w:rsidR="002E0DFE">
        <w:rPr>
          <w:sz w:val="22"/>
          <w:szCs w:val="22"/>
        </w:rPr>
        <w:t>027/8 hrsz</w:t>
      </w:r>
      <w:r w:rsidR="00766B4A">
        <w:rPr>
          <w:sz w:val="22"/>
          <w:szCs w:val="22"/>
        </w:rPr>
        <w:t xml:space="preserve">. </w:t>
      </w:r>
      <w:r w:rsidR="002E0DFE">
        <w:rPr>
          <w:sz w:val="22"/>
          <w:szCs w:val="22"/>
        </w:rPr>
        <w:t xml:space="preserve"> </w:t>
      </w:r>
      <w:r w:rsidR="00A64837" w:rsidRPr="001F7F0E">
        <w:rPr>
          <w:sz w:val="22"/>
          <w:szCs w:val="22"/>
        </w:rPr>
        <w:t>értékesítése</w:t>
      </w:r>
      <w:r w:rsidR="00766B4A">
        <w:rPr>
          <w:sz w:val="22"/>
          <w:szCs w:val="22"/>
        </w:rPr>
        <w:t xml:space="preserve"> </w:t>
      </w:r>
      <w:r w:rsidR="0005135C">
        <w:rPr>
          <w:sz w:val="22"/>
          <w:szCs w:val="22"/>
        </w:rPr>
        <w:t>(Nettó)</w:t>
      </w:r>
      <w:r w:rsidR="00A64837" w:rsidRPr="001F7F0E">
        <w:rPr>
          <w:sz w:val="22"/>
          <w:szCs w:val="22"/>
        </w:rPr>
        <w:t xml:space="preserve"> </w:t>
      </w:r>
      <w:r w:rsidR="00A64837" w:rsidRPr="001F7F0E">
        <w:rPr>
          <w:sz w:val="22"/>
          <w:szCs w:val="22"/>
        </w:rPr>
        <w:tab/>
      </w:r>
      <w:r w:rsidR="00A64837" w:rsidRPr="001F7F0E">
        <w:rPr>
          <w:sz w:val="22"/>
          <w:szCs w:val="22"/>
        </w:rPr>
        <w:tab/>
      </w:r>
      <w:r w:rsidR="00597E8D" w:rsidRPr="001F7F0E">
        <w:rPr>
          <w:sz w:val="22"/>
          <w:szCs w:val="22"/>
        </w:rPr>
        <w:t xml:space="preserve">  </w:t>
      </w:r>
      <w:r w:rsidR="00947903">
        <w:rPr>
          <w:sz w:val="22"/>
          <w:szCs w:val="22"/>
        </w:rPr>
        <w:t xml:space="preserve"> </w:t>
      </w:r>
      <w:r w:rsidR="00FB61D0">
        <w:rPr>
          <w:sz w:val="22"/>
          <w:szCs w:val="22"/>
        </w:rPr>
        <w:t xml:space="preserve"> </w:t>
      </w:r>
      <w:r w:rsidR="00947903">
        <w:rPr>
          <w:sz w:val="22"/>
          <w:szCs w:val="22"/>
        </w:rPr>
        <w:t xml:space="preserve"> </w:t>
      </w:r>
      <w:r w:rsidR="0005135C">
        <w:rPr>
          <w:sz w:val="22"/>
          <w:szCs w:val="22"/>
        </w:rPr>
        <w:t>12 0</w:t>
      </w:r>
      <w:r w:rsidR="00766B4A">
        <w:rPr>
          <w:sz w:val="22"/>
          <w:szCs w:val="22"/>
        </w:rPr>
        <w:t>7</w:t>
      </w:r>
      <w:r w:rsidR="0005135C">
        <w:rPr>
          <w:sz w:val="22"/>
          <w:szCs w:val="22"/>
        </w:rPr>
        <w:t>1</w:t>
      </w:r>
      <w:r w:rsidR="00A64837" w:rsidRPr="001F7F0E">
        <w:rPr>
          <w:sz w:val="22"/>
          <w:szCs w:val="22"/>
        </w:rPr>
        <w:t xml:space="preserve"> e Ft</w:t>
      </w:r>
    </w:p>
    <w:p w:rsidR="00766B4A" w:rsidRDefault="00FB61D0" w:rsidP="00766B4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</w:t>
      </w:r>
      <w:r w:rsidR="00766B4A">
        <w:rPr>
          <w:sz w:val="22"/>
          <w:szCs w:val="22"/>
        </w:rPr>
        <w:t>- Harkány zártkert 5223,5225 hrsz. ingatlan:</w:t>
      </w:r>
      <w:r w:rsidR="00766B4A">
        <w:rPr>
          <w:sz w:val="22"/>
          <w:szCs w:val="22"/>
        </w:rPr>
        <w:tab/>
      </w:r>
      <w:r w:rsidR="00766B4A">
        <w:rPr>
          <w:sz w:val="22"/>
          <w:szCs w:val="22"/>
        </w:rPr>
        <w:tab/>
        <w:t xml:space="preserve"> </w:t>
      </w:r>
      <w:r w:rsidR="00682D46">
        <w:rPr>
          <w:sz w:val="22"/>
          <w:szCs w:val="22"/>
        </w:rPr>
        <w:t xml:space="preserve"> </w:t>
      </w:r>
      <w:r w:rsidR="00947903">
        <w:rPr>
          <w:sz w:val="22"/>
          <w:szCs w:val="22"/>
        </w:rPr>
        <w:t xml:space="preserve">  </w:t>
      </w:r>
      <w:r w:rsidR="00766B4A">
        <w:rPr>
          <w:sz w:val="22"/>
          <w:szCs w:val="22"/>
        </w:rPr>
        <w:t xml:space="preserve">     210 e Ft</w:t>
      </w:r>
    </w:p>
    <w:p w:rsidR="00766B4A" w:rsidRPr="00766B4A" w:rsidRDefault="00FB61D0" w:rsidP="00766B4A">
      <w:pPr>
        <w:ind w:firstLine="708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 </w:t>
      </w:r>
      <w:r w:rsidR="00766B4A" w:rsidRPr="00766B4A">
        <w:rPr>
          <w:sz w:val="22"/>
          <w:szCs w:val="22"/>
          <w:u w:val="single"/>
        </w:rPr>
        <w:t>-</w:t>
      </w:r>
      <w:r w:rsidR="00766B4A" w:rsidRPr="00766B4A">
        <w:rPr>
          <w:u w:val="single"/>
        </w:rPr>
        <w:t xml:space="preserve"> </w:t>
      </w:r>
      <w:r w:rsidR="00766B4A" w:rsidRPr="00766B4A">
        <w:rPr>
          <w:sz w:val="22"/>
          <w:szCs w:val="22"/>
          <w:u w:val="single"/>
        </w:rPr>
        <w:t>Harkány, belterület 1000/36. hrsz. (755m2) ingatlan:</w:t>
      </w:r>
      <w:r w:rsidR="00766B4A" w:rsidRPr="00766B4A">
        <w:rPr>
          <w:sz w:val="22"/>
          <w:szCs w:val="22"/>
          <w:u w:val="single"/>
        </w:rPr>
        <w:tab/>
      </w:r>
      <w:r w:rsidR="00947903">
        <w:rPr>
          <w:sz w:val="22"/>
          <w:szCs w:val="22"/>
          <w:u w:val="single"/>
        </w:rPr>
        <w:t xml:space="preserve">   </w:t>
      </w:r>
      <w:r>
        <w:rPr>
          <w:sz w:val="22"/>
          <w:szCs w:val="22"/>
          <w:u w:val="single"/>
        </w:rPr>
        <w:t xml:space="preserve"> </w:t>
      </w:r>
      <w:r w:rsidR="00766B4A" w:rsidRPr="00766B4A">
        <w:rPr>
          <w:sz w:val="22"/>
          <w:szCs w:val="22"/>
          <w:u w:val="single"/>
        </w:rPr>
        <w:t xml:space="preserve">   1 533 e Ft</w:t>
      </w:r>
    </w:p>
    <w:p w:rsidR="004F7A78" w:rsidRDefault="00A64837">
      <w:pPr>
        <w:jc w:val="both"/>
        <w:rPr>
          <w:b/>
          <w:sz w:val="22"/>
          <w:szCs w:val="22"/>
        </w:rPr>
      </w:pPr>
      <w:r w:rsidRPr="001F7F0E">
        <w:rPr>
          <w:sz w:val="22"/>
          <w:szCs w:val="22"/>
        </w:rPr>
        <w:t xml:space="preserve">  </w:t>
      </w:r>
      <w:r w:rsidR="00766B4A">
        <w:rPr>
          <w:sz w:val="22"/>
          <w:szCs w:val="22"/>
        </w:rPr>
        <w:tab/>
      </w:r>
      <w:r w:rsidR="00BD045B">
        <w:rPr>
          <w:sz w:val="22"/>
          <w:szCs w:val="22"/>
        </w:rPr>
        <w:t xml:space="preserve"> </w:t>
      </w:r>
      <w:r w:rsidRPr="001F7F0E">
        <w:rPr>
          <w:sz w:val="22"/>
          <w:szCs w:val="22"/>
        </w:rPr>
        <w:t>Összesen:</w:t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b/>
          <w:sz w:val="22"/>
          <w:szCs w:val="22"/>
        </w:rPr>
        <w:t xml:space="preserve">           </w:t>
      </w:r>
      <w:r w:rsidR="00766B4A">
        <w:rPr>
          <w:b/>
          <w:sz w:val="22"/>
          <w:szCs w:val="22"/>
        </w:rPr>
        <w:tab/>
      </w:r>
      <w:r w:rsidR="00766B4A">
        <w:rPr>
          <w:b/>
          <w:sz w:val="22"/>
          <w:szCs w:val="22"/>
        </w:rPr>
        <w:tab/>
      </w:r>
      <w:r w:rsidR="00682D46">
        <w:rPr>
          <w:b/>
          <w:sz w:val="22"/>
          <w:szCs w:val="22"/>
        </w:rPr>
        <w:t xml:space="preserve">  </w:t>
      </w:r>
      <w:r w:rsidR="00FB61D0">
        <w:rPr>
          <w:b/>
          <w:sz w:val="22"/>
          <w:szCs w:val="22"/>
        </w:rPr>
        <w:t xml:space="preserve"> </w:t>
      </w:r>
      <w:r w:rsidRPr="001F7F0E">
        <w:rPr>
          <w:b/>
          <w:sz w:val="22"/>
          <w:szCs w:val="22"/>
        </w:rPr>
        <w:t xml:space="preserve"> </w:t>
      </w:r>
      <w:r w:rsidR="00766B4A">
        <w:rPr>
          <w:b/>
          <w:sz w:val="22"/>
          <w:szCs w:val="22"/>
        </w:rPr>
        <w:t xml:space="preserve"> 13</w:t>
      </w:r>
      <w:r w:rsidR="00FB61D0">
        <w:rPr>
          <w:b/>
          <w:sz w:val="22"/>
          <w:szCs w:val="22"/>
        </w:rPr>
        <w:t> </w:t>
      </w:r>
      <w:r w:rsidR="00766B4A">
        <w:rPr>
          <w:b/>
          <w:sz w:val="22"/>
          <w:szCs w:val="22"/>
        </w:rPr>
        <w:t>814</w:t>
      </w:r>
      <w:r w:rsidR="00FB61D0">
        <w:rPr>
          <w:b/>
          <w:sz w:val="22"/>
          <w:szCs w:val="22"/>
        </w:rPr>
        <w:t xml:space="preserve"> </w:t>
      </w:r>
      <w:r w:rsidRPr="001F7F0E">
        <w:rPr>
          <w:b/>
          <w:sz w:val="22"/>
          <w:szCs w:val="22"/>
        </w:rPr>
        <w:t>e Ft</w:t>
      </w:r>
    </w:p>
    <w:p w:rsidR="004F7A78" w:rsidRPr="001F7F0E" w:rsidRDefault="004F7A78">
      <w:pPr>
        <w:jc w:val="both"/>
        <w:rPr>
          <w:b/>
          <w:sz w:val="22"/>
          <w:szCs w:val="22"/>
        </w:rPr>
      </w:pPr>
    </w:p>
    <w:p w:rsidR="00ED703E" w:rsidRPr="001F7F0E" w:rsidRDefault="00ED703E">
      <w:pPr>
        <w:jc w:val="both"/>
        <w:rPr>
          <w:sz w:val="22"/>
          <w:szCs w:val="22"/>
        </w:rPr>
      </w:pPr>
    </w:p>
    <w:p w:rsidR="002B65BE" w:rsidRPr="001F7F0E" w:rsidRDefault="002B65BE" w:rsidP="00BB0079">
      <w:pPr>
        <w:numPr>
          <w:ilvl w:val="0"/>
          <w:numId w:val="2"/>
        </w:numPr>
        <w:jc w:val="both"/>
        <w:rPr>
          <w:b/>
          <w:sz w:val="22"/>
          <w:szCs w:val="22"/>
          <w:u w:val="single"/>
        </w:rPr>
      </w:pPr>
      <w:r w:rsidRPr="001F7F0E">
        <w:rPr>
          <w:b/>
          <w:sz w:val="22"/>
          <w:szCs w:val="22"/>
          <w:u w:val="single"/>
        </w:rPr>
        <w:t>KIADÁSOK</w:t>
      </w:r>
    </w:p>
    <w:p w:rsidR="00BB0079" w:rsidRPr="001F7F0E" w:rsidRDefault="00BB0079" w:rsidP="00BB0079">
      <w:pPr>
        <w:ind w:left="283"/>
        <w:jc w:val="both"/>
        <w:rPr>
          <w:b/>
          <w:sz w:val="22"/>
          <w:szCs w:val="22"/>
          <w:u w:val="single"/>
        </w:rPr>
      </w:pPr>
    </w:p>
    <w:p w:rsidR="002B65BE" w:rsidRPr="001F7F0E" w:rsidRDefault="002B65BE">
      <w:pPr>
        <w:tabs>
          <w:tab w:val="left" w:pos="8080"/>
        </w:tabs>
        <w:jc w:val="both"/>
        <w:rPr>
          <w:color w:val="FF0000"/>
          <w:sz w:val="22"/>
          <w:szCs w:val="22"/>
        </w:rPr>
      </w:pPr>
    </w:p>
    <w:p w:rsidR="002B65BE" w:rsidRPr="001F7F0E" w:rsidRDefault="002B65BE">
      <w:pPr>
        <w:numPr>
          <w:ilvl w:val="0"/>
          <w:numId w:val="6"/>
        </w:numPr>
        <w:spacing w:after="120"/>
        <w:ind w:left="357" w:hanging="357"/>
        <w:jc w:val="both"/>
        <w:rPr>
          <w:b/>
          <w:sz w:val="22"/>
          <w:szCs w:val="22"/>
        </w:rPr>
      </w:pPr>
      <w:r w:rsidRPr="001F7F0E">
        <w:rPr>
          <w:b/>
          <w:sz w:val="22"/>
          <w:szCs w:val="22"/>
        </w:rPr>
        <w:t>Működési kiadások</w:t>
      </w:r>
    </w:p>
    <w:p w:rsidR="00757A7B" w:rsidRPr="008A58EB" w:rsidRDefault="00682B59">
      <w:pPr>
        <w:spacing w:before="240" w:after="240"/>
        <w:jc w:val="both"/>
        <w:rPr>
          <w:sz w:val="22"/>
          <w:szCs w:val="22"/>
          <w:highlight w:val="yellow"/>
        </w:rPr>
      </w:pPr>
      <w:r w:rsidRPr="00D767FA">
        <w:rPr>
          <w:b/>
          <w:sz w:val="22"/>
          <w:szCs w:val="22"/>
        </w:rPr>
        <w:t>S</w:t>
      </w:r>
      <w:r w:rsidR="002B65BE" w:rsidRPr="00D767FA">
        <w:rPr>
          <w:b/>
          <w:sz w:val="22"/>
          <w:szCs w:val="22"/>
        </w:rPr>
        <w:t>zemélyi juttatások</w:t>
      </w:r>
      <w:r w:rsidRPr="00D767FA">
        <w:rPr>
          <w:b/>
          <w:sz w:val="22"/>
          <w:szCs w:val="22"/>
        </w:rPr>
        <w:t>, munkaadókat terhelő járulékok</w:t>
      </w:r>
      <w:r w:rsidR="00696AB3" w:rsidRPr="00D767FA">
        <w:rPr>
          <w:b/>
          <w:sz w:val="22"/>
          <w:szCs w:val="22"/>
        </w:rPr>
        <w:t xml:space="preserve"> </w:t>
      </w:r>
    </w:p>
    <w:p w:rsidR="00682B59" w:rsidRPr="00AF00EA" w:rsidRDefault="00682B59" w:rsidP="00682B59">
      <w:pPr>
        <w:pStyle w:val="Szvegtrzsbehzssal"/>
        <w:ind w:left="0"/>
        <w:rPr>
          <w:sz w:val="22"/>
          <w:szCs w:val="22"/>
        </w:rPr>
      </w:pPr>
      <w:r w:rsidRPr="00AF00EA">
        <w:rPr>
          <w:sz w:val="22"/>
          <w:szCs w:val="22"/>
        </w:rPr>
        <w:t>Az</w:t>
      </w:r>
      <w:r w:rsidRPr="00AF00EA">
        <w:rPr>
          <w:b/>
          <w:sz w:val="22"/>
          <w:szCs w:val="22"/>
        </w:rPr>
        <w:t xml:space="preserve"> </w:t>
      </w:r>
      <w:r w:rsidR="00112194" w:rsidRPr="00AF00EA">
        <w:rPr>
          <w:b/>
          <w:sz w:val="22"/>
          <w:szCs w:val="22"/>
        </w:rPr>
        <w:t>önkormányzatnál</w:t>
      </w:r>
      <w:r w:rsidR="002A47E5">
        <w:rPr>
          <w:b/>
          <w:sz w:val="22"/>
          <w:szCs w:val="22"/>
        </w:rPr>
        <w:t xml:space="preserve"> </w:t>
      </w:r>
      <w:r w:rsidR="002A47E5" w:rsidRPr="002A47E5">
        <w:rPr>
          <w:bCs/>
          <w:sz w:val="22"/>
          <w:szCs w:val="22"/>
        </w:rPr>
        <w:t>a</w:t>
      </w:r>
      <w:r w:rsidR="00112194" w:rsidRPr="00AF00EA">
        <w:rPr>
          <w:b/>
          <w:sz w:val="22"/>
          <w:szCs w:val="22"/>
        </w:rPr>
        <w:t xml:space="preserve"> </w:t>
      </w:r>
      <w:r w:rsidR="00CF3DAC">
        <w:rPr>
          <w:sz w:val="22"/>
          <w:szCs w:val="22"/>
        </w:rPr>
        <w:t>2 </w:t>
      </w:r>
      <w:r w:rsidR="00D30668">
        <w:rPr>
          <w:sz w:val="22"/>
          <w:szCs w:val="22"/>
        </w:rPr>
        <w:t>081</w:t>
      </w:r>
      <w:r w:rsidR="00CF3DAC">
        <w:rPr>
          <w:sz w:val="22"/>
          <w:szCs w:val="22"/>
        </w:rPr>
        <w:t xml:space="preserve"> </w:t>
      </w:r>
      <w:r w:rsidR="00D30668">
        <w:rPr>
          <w:sz w:val="22"/>
          <w:szCs w:val="22"/>
        </w:rPr>
        <w:t>799</w:t>
      </w:r>
      <w:r w:rsidR="004E215E" w:rsidRPr="00AF00EA">
        <w:rPr>
          <w:sz w:val="22"/>
          <w:szCs w:val="22"/>
        </w:rPr>
        <w:t xml:space="preserve"> e Ft költségvetési </w:t>
      </w:r>
      <w:r w:rsidR="002B65BE" w:rsidRPr="00AF00EA">
        <w:rPr>
          <w:sz w:val="22"/>
          <w:szCs w:val="22"/>
        </w:rPr>
        <w:t xml:space="preserve">kiadások </w:t>
      </w:r>
      <w:r w:rsidR="00D30668">
        <w:rPr>
          <w:sz w:val="22"/>
          <w:szCs w:val="22"/>
        </w:rPr>
        <w:t>7</w:t>
      </w:r>
      <w:r w:rsidR="00192C94" w:rsidRPr="00AF00EA">
        <w:rPr>
          <w:sz w:val="22"/>
          <w:szCs w:val="22"/>
        </w:rPr>
        <w:t xml:space="preserve"> %-át, </w:t>
      </w:r>
      <w:r w:rsidR="00D33CFB" w:rsidRPr="00AF00EA">
        <w:rPr>
          <w:sz w:val="22"/>
          <w:szCs w:val="22"/>
        </w:rPr>
        <w:t>1</w:t>
      </w:r>
      <w:r w:rsidR="00CF3DAC">
        <w:rPr>
          <w:sz w:val="22"/>
          <w:szCs w:val="22"/>
        </w:rPr>
        <w:t>46</w:t>
      </w:r>
      <w:r w:rsidR="00D33CFB" w:rsidRPr="00AF00EA">
        <w:rPr>
          <w:sz w:val="22"/>
          <w:szCs w:val="22"/>
        </w:rPr>
        <w:t xml:space="preserve"> </w:t>
      </w:r>
      <w:r w:rsidR="00AF00EA" w:rsidRPr="00AF00EA">
        <w:rPr>
          <w:sz w:val="22"/>
          <w:szCs w:val="22"/>
        </w:rPr>
        <w:t>4</w:t>
      </w:r>
      <w:r w:rsidR="00D30668">
        <w:rPr>
          <w:sz w:val="22"/>
          <w:szCs w:val="22"/>
        </w:rPr>
        <w:t>02</w:t>
      </w:r>
      <w:r w:rsidR="002B65BE" w:rsidRPr="00AF00EA">
        <w:rPr>
          <w:sz w:val="22"/>
          <w:szCs w:val="22"/>
        </w:rPr>
        <w:t xml:space="preserve"> e Ft összegben a személyi juttatások kiadásai teszik ki.</w:t>
      </w:r>
      <w:r w:rsidR="008518A4" w:rsidRPr="00AF00EA">
        <w:rPr>
          <w:sz w:val="22"/>
          <w:szCs w:val="22"/>
        </w:rPr>
        <w:t xml:space="preserve"> A személyi kiadásokból </w:t>
      </w:r>
      <w:r w:rsidR="00CF3DAC">
        <w:rPr>
          <w:sz w:val="22"/>
          <w:szCs w:val="22"/>
        </w:rPr>
        <w:t>18 085</w:t>
      </w:r>
      <w:r w:rsidR="008518A4" w:rsidRPr="00AF00EA">
        <w:rPr>
          <w:sz w:val="22"/>
          <w:szCs w:val="22"/>
        </w:rPr>
        <w:t xml:space="preserve"> e Ft pá</w:t>
      </w:r>
      <w:r w:rsidR="00712AE8" w:rsidRPr="00AF00EA">
        <w:rPr>
          <w:sz w:val="22"/>
          <w:szCs w:val="22"/>
        </w:rPr>
        <w:t>lyázati projektekhez kapcsolódott</w:t>
      </w:r>
      <w:r w:rsidR="008518A4" w:rsidRPr="00AF00EA">
        <w:rPr>
          <w:sz w:val="22"/>
          <w:szCs w:val="22"/>
        </w:rPr>
        <w:t>, pályázati forrásból került kifizetésre</w:t>
      </w:r>
      <w:r w:rsidR="00567539">
        <w:rPr>
          <w:sz w:val="22"/>
          <w:szCs w:val="22"/>
        </w:rPr>
        <w:t xml:space="preserve">. </w:t>
      </w:r>
      <w:r w:rsidR="002B65BE" w:rsidRPr="00AF00EA">
        <w:rPr>
          <w:sz w:val="22"/>
          <w:szCs w:val="22"/>
        </w:rPr>
        <w:t xml:space="preserve">A személyi juttatásra kifizetett összeg nem haladta meg a költségvetésben engedélyezett módosított előirányzatot. </w:t>
      </w:r>
      <w:r w:rsidRPr="00AF00EA">
        <w:rPr>
          <w:sz w:val="22"/>
          <w:szCs w:val="22"/>
        </w:rPr>
        <w:t xml:space="preserve">A munkaadókat terhelő járulékokra kifizetett összeg </w:t>
      </w:r>
      <w:r w:rsidR="00AF00EA" w:rsidRPr="00AF00EA">
        <w:rPr>
          <w:sz w:val="22"/>
          <w:szCs w:val="22"/>
        </w:rPr>
        <w:t>2</w:t>
      </w:r>
      <w:r w:rsidR="00CF3DAC">
        <w:rPr>
          <w:sz w:val="22"/>
          <w:szCs w:val="22"/>
        </w:rPr>
        <w:t>2</w:t>
      </w:r>
      <w:r w:rsidR="00AF00EA" w:rsidRPr="00AF00EA">
        <w:rPr>
          <w:sz w:val="22"/>
          <w:szCs w:val="22"/>
        </w:rPr>
        <w:t xml:space="preserve"> </w:t>
      </w:r>
      <w:r w:rsidR="00CF3DAC">
        <w:rPr>
          <w:sz w:val="22"/>
          <w:szCs w:val="22"/>
        </w:rPr>
        <w:t>652</w:t>
      </w:r>
      <w:r w:rsidRPr="00AF00EA">
        <w:rPr>
          <w:sz w:val="22"/>
          <w:szCs w:val="22"/>
        </w:rPr>
        <w:t xml:space="preserve"> e Ft volt, mely a költségvetési kiadások 1,</w:t>
      </w:r>
      <w:r w:rsidR="00CF3DAC">
        <w:rPr>
          <w:sz w:val="22"/>
          <w:szCs w:val="22"/>
        </w:rPr>
        <w:t>1</w:t>
      </w:r>
      <w:r w:rsidRPr="00AF00EA">
        <w:rPr>
          <w:sz w:val="22"/>
          <w:szCs w:val="22"/>
        </w:rPr>
        <w:t xml:space="preserve"> %-át teszik ki.</w:t>
      </w:r>
      <w:r w:rsidR="008518A4" w:rsidRPr="00AF00EA">
        <w:rPr>
          <w:sz w:val="22"/>
          <w:szCs w:val="22"/>
        </w:rPr>
        <w:t xml:space="preserve"> Pályázatokhoz kapcsolódó járulék összeg </w:t>
      </w:r>
      <w:r w:rsidR="00CF3DAC">
        <w:rPr>
          <w:sz w:val="22"/>
          <w:szCs w:val="22"/>
        </w:rPr>
        <w:t>2 106</w:t>
      </w:r>
      <w:r w:rsidR="00AF00EA" w:rsidRPr="00AF00EA">
        <w:rPr>
          <w:sz w:val="22"/>
          <w:szCs w:val="22"/>
        </w:rPr>
        <w:t xml:space="preserve"> </w:t>
      </w:r>
      <w:r w:rsidR="008518A4" w:rsidRPr="00AF00EA">
        <w:rPr>
          <w:sz w:val="22"/>
          <w:szCs w:val="22"/>
        </w:rPr>
        <w:t>e Ft volt.</w:t>
      </w:r>
    </w:p>
    <w:p w:rsidR="008518A4" w:rsidRPr="008A58EB" w:rsidRDefault="008518A4" w:rsidP="00682B59">
      <w:pPr>
        <w:pStyle w:val="Szvegtrzsbehzssal"/>
        <w:ind w:left="0"/>
        <w:rPr>
          <w:sz w:val="22"/>
          <w:szCs w:val="22"/>
          <w:highlight w:val="yellow"/>
        </w:rPr>
      </w:pPr>
    </w:p>
    <w:p w:rsidR="00EB1D7B" w:rsidRPr="00AF00EA" w:rsidRDefault="00682B59" w:rsidP="00EB1D7B">
      <w:pPr>
        <w:jc w:val="both"/>
        <w:rPr>
          <w:sz w:val="22"/>
          <w:szCs w:val="22"/>
        </w:rPr>
      </w:pPr>
      <w:r w:rsidRPr="00AF00EA">
        <w:rPr>
          <w:sz w:val="22"/>
          <w:szCs w:val="22"/>
        </w:rPr>
        <w:t>A</w:t>
      </w:r>
      <w:r w:rsidRPr="00AF00EA">
        <w:rPr>
          <w:b/>
          <w:sz w:val="22"/>
          <w:szCs w:val="22"/>
        </w:rPr>
        <w:t xml:space="preserve"> </w:t>
      </w:r>
      <w:r w:rsidR="00014827" w:rsidRPr="00AF00EA">
        <w:rPr>
          <w:b/>
          <w:sz w:val="22"/>
          <w:szCs w:val="22"/>
        </w:rPr>
        <w:t>Kiss József</w:t>
      </w:r>
      <w:r w:rsidRPr="00AF00EA">
        <w:rPr>
          <w:b/>
          <w:sz w:val="22"/>
          <w:szCs w:val="22"/>
        </w:rPr>
        <w:t xml:space="preserve"> Könyvtár, </w:t>
      </w:r>
      <w:r w:rsidR="00014827" w:rsidRPr="00AF00EA">
        <w:rPr>
          <w:b/>
          <w:sz w:val="22"/>
          <w:szCs w:val="22"/>
        </w:rPr>
        <w:t xml:space="preserve">Művelődési Ház </w:t>
      </w:r>
      <w:r w:rsidRPr="00AF00EA">
        <w:rPr>
          <w:b/>
          <w:sz w:val="22"/>
          <w:szCs w:val="22"/>
        </w:rPr>
        <w:t>és Sport</w:t>
      </w:r>
      <w:r w:rsidR="00014827" w:rsidRPr="00AF00EA">
        <w:rPr>
          <w:b/>
          <w:sz w:val="22"/>
          <w:szCs w:val="22"/>
        </w:rPr>
        <w:t>csarnok</w:t>
      </w:r>
      <w:r w:rsidRPr="00AF00EA">
        <w:rPr>
          <w:b/>
          <w:sz w:val="22"/>
          <w:szCs w:val="22"/>
        </w:rPr>
        <w:t>n</w:t>
      </w:r>
      <w:r w:rsidR="00EB1D7B" w:rsidRPr="00AF00EA">
        <w:rPr>
          <w:b/>
          <w:sz w:val="22"/>
          <w:szCs w:val="22"/>
        </w:rPr>
        <w:t>ál</w:t>
      </w:r>
      <w:r w:rsidR="00EB1D7B" w:rsidRPr="00AF00EA">
        <w:rPr>
          <w:sz w:val="22"/>
          <w:szCs w:val="22"/>
        </w:rPr>
        <w:t xml:space="preserve"> a </w:t>
      </w:r>
      <w:r w:rsidR="00D30668">
        <w:rPr>
          <w:sz w:val="22"/>
          <w:szCs w:val="22"/>
        </w:rPr>
        <w:t>213</w:t>
      </w:r>
      <w:r w:rsidR="00AF00EA" w:rsidRPr="00AF00EA">
        <w:rPr>
          <w:sz w:val="22"/>
          <w:szCs w:val="22"/>
        </w:rPr>
        <w:t xml:space="preserve"> </w:t>
      </w:r>
      <w:r w:rsidR="00D30668">
        <w:rPr>
          <w:sz w:val="22"/>
          <w:szCs w:val="22"/>
        </w:rPr>
        <w:t>285</w:t>
      </w:r>
      <w:r w:rsidR="00EB1D7B" w:rsidRPr="00AF00EA">
        <w:rPr>
          <w:sz w:val="22"/>
          <w:szCs w:val="22"/>
        </w:rPr>
        <w:t xml:space="preserve"> e Ft költségvetési kiadás </w:t>
      </w:r>
      <w:r w:rsidR="00D30668">
        <w:rPr>
          <w:sz w:val="22"/>
          <w:szCs w:val="22"/>
        </w:rPr>
        <w:t>30,6</w:t>
      </w:r>
      <w:r w:rsidR="00EB1D7B" w:rsidRPr="00AF00EA">
        <w:rPr>
          <w:sz w:val="22"/>
          <w:szCs w:val="22"/>
        </w:rPr>
        <w:t xml:space="preserve"> %-át, </w:t>
      </w:r>
      <w:r w:rsidR="00D30668">
        <w:rPr>
          <w:sz w:val="22"/>
          <w:szCs w:val="22"/>
        </w:rPr>
        <w:t>65</w:t>
      </w:r>
      <w:r w:rsidR="00AF00EA" w:rsidRPr="00AF00EA">
        <w:rPr>
          <w:sz w:val="22"/>
          <w:szCs w:val="22"/>
        </w:rPr>
        <w:t xml:space="preserve"> </w:t>
      </w:r>
      <w:r w:rsidR="00D30668">
        <w:rPr>
          <w:sz w:val="22"/>
          <w:szCs w:val="22"/>
        </w:rPr>
        <w:t>304</w:t>
      </w:r>
      <w:r w:rsidR="00EB1D7B" w:rsidRPr="00AF00EA">
        <w:rPr>
          <w:sz w:val="22"/>
          <w:szCs w:val="22"/>
        </w:rPr>
        <w:t xml:space="preserve"> e Ft összegben a személyi juttatások kiadásai teszik ki, </w:t>
      </w:r>
      <w:r w:rsidR="00E058FF" w:rsidRPr="00AF00EA">
        <w:rPr>
          <w:sz w:val="22"/>
          <w:szCs w:val="22"/>
        </w:rPr>
        <w:t>míg a</w:t>
      </w:r>
      <w:r w:rsidR="00EB1D7B" w:rsidRPr="00AF00EA">
        <w:rPr>
          <w:sz w:val="22"/>
          <w:szCs w:val="22"/>
        </w:rPr>
        <w:t xml:space="preserve"> munkaadókat terhelő járulékokra kifizetett összeg </w:t>
      </w:r>
      <w:r w:rsidR="002A47E5">
        <w:rPr>
          <w:sz w:val="22"/>
          <w:szCs w:val="22"/>
        </w:rPr>
        <w:t>10</w:t>
      </w:r>
      <w:r w:rsidR="00AF00EA" w:rsidRPr="00AF00EA">
        <w:rPr>
          <w:sz w:val="22"/>
          <w:szCs w:val="22"/>
        </w:rPr>
        <w:t xml:space="preserve"> </w:t>
      </w:r>
      <w:r w:rsidR="002A47E5">
        <w:rPr>
          <w:sz w:val="22"/>
          <w:szCs w:val="22"/>
        </w:rPr>
        <w:t>451</w:t>
      </w:r>
      <w:r w:rsidR="00EB1D7B" w:rsidRPr="00AF00EA">
        <w:rPr>
          <w:sz w:val="22"/>
          <w:szCs w:val="22"/>
        </w:rPr>
        <w:t xml:space="preserve"> e Ft volt, mely a költségvetési kiadások </w:t>
      </w:r>
      <w:r w:rsidR="00AF00EA" w:rsidRPr="00AF00EA">
        <w:rPr>
          <w:sz w:val="22"/>
          <w:szCs w:val="22"/>
        </w:rPr>
        <w:t>4,</w:t>
      </w:r>
      <w:r w:rsidR="002A47E5">
        <w:rPr>
          <w:sz w:val="22"/>
          <w:szCs w:val="22"/>
        </w:rPr>
        <w:t>9</w:t>
      </w:r>
      <w:r w:rsidR="00EB1D7B" w:rsidRPr="00AF00EA">
        <w:rPr>
          <w:sz w:val="22"/>
          <w:szCs w:val="22"/>
        </w:rPr>
        <w:t xml:space="preserve"> %-a.</w:t>
      </w:r>
    </w:p>
    <w:p w:rsidR="00EB1D7B" w:rsidRPr="008A58EB" w:rsidRDefault="00EB1D7B" w:rsidP="00EB1D7B">
      <w:pPr>
        <w:pStyle w:val="Szvegtrzsbehzssal"/>
        <w:ind w:left="0"/>
        <w:rPr>
          <w:sz w:val="22"/>
          <w:szCs w:val="22"/>
          <w:highlight w:val="yellow"/>
        </w:rPr>
      </w:pPr>
    </w:p>
    <w:p w:rsidR="00EB1D7B" w:rsidRPr="00AF00EA" w:rsidRDefault="00682B59" w:rsidP="00B2686E">
      <w:pPr>
        <w:jc w:val="both"/>
        <w:rPr>
          <w:b/>
          <w:sz w:val="22"/>
          <w:szCs w:val="22"/>
        </w:rPr>
      </w:pPr>
      <w:r w:rsidRPr="00AF00EA">
        <w:rPr>
          <w:sz w:val="22"/>
          <w:szCs w:val="22"/>
        </w:rPr>
        <w:t>A</w:t>
      </w:r>
      <w:r w:rsidRPr="00AF00EA">
        <w:rPr>
          <w:b/>
          <w:sz w:val="22"/>
          <w:szCs w:val="22"/>
        </w:rPr>
        <w:t xml:space="preserve"> </w:t>
      </w:r>
      <w:r w:rsidR="00F53740" w:rsidRPr="00AF00EA">
        <w:rPr>
          <w:b/>
          <w:sz w:val="22"/>
          <w:szCs w:val="22"/>
        </w:rPr>
        <w:t>Polgármesteri</w:t>
      </w:r>
      <w:r w:rsidR="00EB1D7B" w:rsidRPr="00AF00EA">
        <w:rPr>
          <w:b/>
          <w:sz w:val="22"/>
          <w:szCs w:val="22"/>
        </w:rPr>
        <w:t xml:space="preserve"> Hivatalnál </w:t>
      </w:r>
      <w:r w:rsidRPr="00AF00EA">
        <w:rPr>
          <w:sz w:val="22"/>
          <w:szCs w:val="22"/>
        </w:rPr>
        <w:t>a</w:t>
      </w:r>
      <w:r w:rsidR="00EB1D7B" w:rsidRPr="00AF00EA">
        <w:rPr>
          <w:sz w:val="22"/>
          <w:szCs w:val="22"/>
        </w:rPr>
        <w:t xml:space="preserve"> </w:t>
      </w:r>
      <w:r w:rsidR="003F47B9" w:rsidRPr="00AF00EA">
        <w:rPr>
          <w:sz w:val="22"/>
          <w:szCs w:val="22"/>
        </w:rPr>
        <w:t>1</w:t>
      </w:r>
      <w:r w:rsidR="00127B70">
        <w:rPr>
          <w:sz w:val="22"/>
          <w:szCs w:val="22"/>
        </w:rPr>
        <w:t>71</w:t>
      </w:r>
      <w:r w:rsidR="003F47B9" w:rsidRPr="00AF00EA">
        <w:rPr>
          <w:sz w:val="22"/>
          <w:szCs w:val="22"/>
        </w:rPr>
        <w:t xml:space="preserve"> </w:t>
      </w:r>
      <w:r w:rsidR="00127B70">
        <w:rPr>
          <w:sz w:val="22"/>
          <w:szCs w:val="22"/>
        </w:rPr>
        <w:t>742</w:t>
      </w:r>
      <w:r w:rsidR="00EB1D7B" w:rsidRPr="00AF00EA">
        <w:rPr>
          <w:sz w:val="22"/>
          <w:szCs w:val="22"/>
        </w:rPr>
        <w:t xml:space="preserve"> e Ft költségvetési kiadások </w:t>
      </w:r>
      <w:r w:rsidR="00AF00EA" w:rsidRPr="00AF00EA">
        <w:rPr>
          <w:sz w:val="22"/>
          <w:szCs w:val="22"/>
        </w:rPr>
        <w:t>7</w:t>
      </w:r>
      <w:r w:rsidR="00127B70">
        <w:rPr>
          <w:sz w:val="22"/>
          <w:szCs w:val="22"/>
        </w:rPr>
        <w:t>7</w:t>
      </w:r>
      <w:r w:rsidR="00AF00EA" w:rsidRPr="00AF00EA">
        <w:rPr>
          <w:sz w:val="22"/>
          <w:szCs w:val="22"/>
        </w:rPr>
        <w:t>,</w:t>
      </w:r>
      <w:r w:rsidR="00127B70">
        <w:rPr>
          <w:sz w:val="22"/>
          <w:szCs w:val="22"/>
        </w:rPr>
        <w:t>8</w:t>
      </w:r>
      <w:r w:rsidR="00EB1D7B" w:rsidRPr="00AF00EA">
        <w:rPr>
          <w:sz w:val="22"/>
          <w:szCs w:val="22"/>
        </w:rPr>
        <w:t xml:space="preserve"> %-át, </w:t>
      </w:r>
      <w:r w:rsidR="00F46530" w:rsidRPr="00AF00EA">
        <w:rPr>
          <w:sz w:val="22"/>
          <w:szCs w:val="22"/>
        </w:rPr>
        <w:t>1</w:t>
      </w:r>
      <w:r w:rsidR="00127B70">
        <w:rPr>
          <w:sz w:val="22"/>
          <w:szCs w:val="22"/>
        </w:rPr>
        <w:t>33</w:t>
      </w:r>
      <w:r w:rsidR="00F46530" w:rsidRPr="00AF00EA">
        <w:rPr>
          <w:sz w:val="22"/>
          <w:szCs w:val="22"/>
        </w:rPr>
        <w:t xml:space="preserve"> </w:t>
      </w:r>
      <w:r w:rsidR="00127B70">
        <w:rPr>
          <w:sz w:val="22"/>
          <w:szCs w:val="22"/>
        </w:rPr>
        <w:t>598</w:t>
      </w:r>
      <w:r w:rsidR="00EB1D7B" w:rsidRPr="00AF00EA">
        <w:rPr>
          <w:sz w:val="22"/>
          <w:szCs w:val="22"/>
        </w:rPr>
        <w:t xml:space="preserve"> e Ft összegben a személyi juttatások kiadásai teszik ki. A munkaadókat terhelő járulékokra kifizetett összeg </w:t>
      </w:r>
      <w:r w:rsidR="00F46530" w:rsidRPr="00AF00EA">
        <w:rPr>
          <w:sz w:val="22"/>
          <w:szCs w:val="22"/>
        </w:rPr>
        <w:t>1</w:t>
      </w:r>
      <w:r w:rsidR="006725F6">
        <w:rPr>
          <w:sz w:val="22"/>
          <w:szCs w:val="22"/>
        </w:rPr>
        <w:t>8</w:t>
      </w:r>
      <w:r w:rsidR="00F46530" w:rsidRPr="00AF00EA">
        <w:rPr>
          <w:sz w:val="22"/>
          <w:szCs w:val="22"/>
        </w:rPr>
        <w:t xml:space="preserve"> </w:t>
      </w:r>
      <w:r w:rsidR="006725F6">
        <w:rPr>
          <w:sz w:val="22"/>
          <w:szCs w:val="22"/>
        </w:rPr>
        <w:t>716</w:t>
      </w:r>
      <w:r w:rsidR="00EB1D7B" w:rsidRPr="00AF00EA">
        <w:rPr>
          <w:sz w:val="22"/>
          <w:szCs w:val="22"/>
        </w:rPr>
        <w:t xml:space="preserve"> e Ft volt, mely a költségvetési kiadások </w:t>
      </w:r>
      <w:r w:rsidR="00F46530" w:rsidRPr="00AF00EA">
        <w:rPr>
          <w:sz w:val="22"/>
          <w:szCs w:val="22"/>
        </w:rPr>
        <w:t>1</w:t>
      </w:r>
      <w:r w:rsidR="006725F6">
        <w:rPr>
          <w:sz w:val="22"/>
          <w:szCs w:val="22"/>
        </w:rPr>
        <w:t>0</w:t>
      </w:r>
      <w:r w:rsidR="00F46530" w:rsidRPr="00AF00EA">
        <w:rPr>
          <w:sz w:val="22"/>
          <w:szCs w:val="22"/>
        </w:rPr>
        <w:t>,</w:t>
      </w:r>
      <w:r w:rsidR="006725F6">
        <w:rPr>
          <w:sz w:val="22"/>
          <w:szCs w:val="22"/>
        </w:rPr>
        <w:t>9</w:t>
      </w:r>
      <w:r w:rsidR="00EB1D7B" w:rsidRPr="00AF00EA">
        <w:rPr>
          <w:sz w:val="22"/>
          <w:szCs w:val="22"/>
        </w:rPr>
        <w:t xml:space="preserve"> %-át teszik ki.</w:t>
      </w:r>
    </w:p>
    <w:p w:rsidR="008F0C3E" w:rsidRPr="008A58EB" w:rsidRDefault="008F0C3E">
      <w:pPr>
        <w:spacing w:after="120"/>
        <w:jc w:val="both"/>
        <w:rPr>
          <w:b/>
          <w:color w:val="FF0000"/>
          <w:sz w:val="22"/>
          <w:szCs w:val="22"/>
          <w:highlight w:val="yellow"/>
        </w:rPr>
      </w:pPr>
    </w:p>
    <w:p w:rsidR="002B65BE" w:rsidRPr="008B5552" w:rsidRDefault="00682B59">
      <w:pPr>
        <w:spacing w:after="240"/>
        <w:jc w:val="both"/>
        <w:rPr>
          <w:sz w:val="22"/>
          <w:szCs w:val="22"/>
        </w:rPr>
      </w:pPr>
      <w:r w:rsidRPr="008B5552">
        <w:rPr>
          <w:b/>
          <w:sz w:val="22"/>
          <w:szCs w:val="22"/>
        </w:rPr>
        <w:t>A</w:t>
      </w:r>
      <w:r w:rsidR="00024C68" w:rsidRPr="008B5552">
        <w:rPr>
          <w:b/>
          <w:sz w:val="22"/>
          <w:szCs w:val="22"/>
        </w:rPr>
        <w:t xml:space="preserve"> d</w:t>
      </w:r>
      <w:r w:rsidR="002B65BE" w:rsidRPr="008B5552">
        <w:rPr>
          <w:b/>
          <w:sz w:val="22"/>
          <w:szCs w:val="22"/>
        </w:rPr>
        <w:t>ologi kiadások</w:t>
      </w:r>
    </w:p>
    <w:p w:rsidR="000E518E" w:rsidRPr="003E657C" w:rsidRDefault="00D76316" w:rsidP="00D254EA">
      <w:pPr>
        <w:pStyle w:val="Szvegtrzsbehzssal"/>
        <w:ind w:left="0"/>
        <w:rPr>
          <w:sz w:val="22"/>
          <w:szCs w:val="22"/>
        </w:rPr>
      </w:pPr>
      <w:r>
        <w:rPr>
          <w:sz w:val="22"/>
          <w:szCs w:val="22"/>
        </w:rPr>
        <w:t>2022</w:t>
      </w:r>
      <w:r w:rsidR="002B65BE" w:rsidRPr="003E657C">
        <w:rPr>
          <w:sz w:val="22"/>
          <w:szCs w:val="22"/>
        </w:rPr>
        <w:t xml:space="preserve">. évre dologi kiadásként kifizetett összeg </w:t>
      </w:r>
      <w:r w:rsidR="000E518E" w:rsidRPr="003E657C">
        <w:rPr>
          <w:sz w:val="22"/>
          <w:szCs w:val="22"/>
        </w:rPr>
        <w:t xml:space="preserve">az önkormányzatnál és a két intézménynél együttesen </w:t>
      </w:r>
    </w:p>
    <w:p w:rsidR="00DE5DF9" w:rsidRDefault="0032646D" w:rsidP="00D254EA">
      <w:pPr>
        <w:pStyle w:val="Szvegtrzsbehzssal"/>
        <w:ind w:left="0"/>
        <w:rPr>
          <w:sz w:val="22"/>
          <w:szCs w:val="22"/>
        </w:rPr>
      </w:pPr>
      <w:r>
        <w:rPr>
          <w:sz w:val="22"/>
          <w:szCs w:val="22"/>
        </w:rPr>
        <w:t>514 849</w:t>
      </w:r>
      <w:r w:rsidR="003E657C" w:rsidRPr="003E657C">
        <w:rPr>
          <w:sz w:val="22"/>
          <w:szCs w:val="22"/>
        </w:rPr>
        <w:t xml:space="preserve"> </w:t>
      </w:r>
      <w:r w:rsidR="002B65BE" w:rsidRPr="003E657C">
        <w:rPr>
          <w:sz w:val="22"/>
          <w:szCs w:val="22"/>
        </w:rPr>
        <w:t>e Ft volt.</w:t>
      </w:r>
      <w:r w:rsidR="00100893" w:rsidRPr="003E657C">
        <w:rPr>
          <w:sz w:val="22"/>
          <w:szCs w:val="22"/>
        </w:rPr>
        <w:t xml:space="preserve"> Az önkormányzatnál a dologi kiadások értéke </w:t>
      </w:r>
      <w:r>
        <w:rPr>
          <w:sz w:val="22"/>
          <w:szCs w:val="22"/>
        </w:rPr>
        <w:t>371</w:t>
      </w:r>
      <w:r w:rsidR="003E657C" w:rsidRPr="003E657C">
        <w:rPr>
          <w:sz w:val="22"/>
          <w:szCs w:val="22"/>
        </w:rPr>
        <w:t xml:space="preserve"> </w:t>
      </w:r>
      <w:r>
        <w:rPr>
          <w:sz w:val="22"/>
          <w:szCs w:val="22"/>
        </w:rPr>
        <w:t>617</w:t>
      </w:r>
      <w:r w:rsidR="008F61CC" w:rsidRPr="003E657C">
        <w:rPr>
          <w:sz w:val="22"/>
          <w:szCs w:val="22"/>
        </w:rPr>
        <w:t xml:space="preserve"> </w:t>
      </w:r>
      <w:r w:rsidR="00100893" w:rsidRPr="003E657C">
        <w:rPr>
          <w:sz w:val="22"/>
          <w:szCs w:val="22"/>
        </w:rPr>
        <w:t>e Ft</w:t>
      </w:r>
      <w:r w:rsidR="001D7938" w:rsidRPr="003E657C">
        <w:rPr>
          <w:sz w:val="22"/>
          <w:szCs w:val="22"/>
        </w:rPr>
        <w:t xml:space="preserve"> volt</w:t>
      </w:r>
      <w:r w:rsidR="00100893" w:rsidRPr="003E657C">
        <w:rPr>
          <w:sz w:val="22"/>
          <w:szCs w:val="22"/>
        </w:rPr>
        <w:t xml:space="preserve">, melyből a pályázatos kiadások összege </w:t>
      </w:r>
      <w:r>
        <w:rPr>
          <w:sz w:val="22"/>
          <w:szCs w:val="22"/>
        </w:rPr>
        <w:t>99</w:t>
      </w:r>
      <w:r w:rsidR="003E657C" w:rsidRPr="003E657C">
        <w:rPr>
          <w:sz w:val="22"/>
          <w:szCs w:val="22"/>
        </w:rPr>
        <w:t xml:space="preserve"> </w:t>
      </w:r>
      <w:r>
        <w:rPr>
          <w:sz w:val="22"/>
          <w:szCs w:val="22"/>
        </w:rPr>
        <w:t>973</w:t>
      </w:r>
      <w:r w:rsidR="00100893" w:rsidRPr="003E657C">
        <w:rPr>
          <w:sz w:val="22"/>
          <w:szCs w:val="22"/>
        </w:rPr>
        <w:t xml:space="preserve"> e Ft</w:t>
      </w:r>
      <w:r w:rsidR="003E657C" w:rsidRPr="003E657C">
        <w:rPr>
          <w:sz w:val="22"/>
          <w:szCs w:val="22"/>
        </w:rPr>
        <w:t>, a pályázaton kívüli 27</w:t>
      </w:r>
      <w:r>
        <w:rPr>
          <w:sz w:val="22"/>
          <w:szCs w:val="22"/>
        </w:rPr>
        <w:t>1 644</w:t>
      </w:r>
      <w:r w:rsidR="003E657C" w:rsidRPr="003E657C">
        <w:rPr>
          <w:sz w:val="22"/>
          <w:szCs w:val="22"/>
        </w:rPr>
        <w:t>e Ft volt.</w:t>
      </w:r>
      <w:r w:rsidR="00E058FF" w:rsidRPr="003E657C">
        <w:rPr>
          <w:sz w:val="22"/>
          <w:szCs w:val="22"/>
        </w:rPr>
        <w:t xml:space="preserve"> </w:t>
      </w:r>
      <w:r w:rsidR="001D7938" w:rsidRPr="003E657C">
        <w:rPr>
          <w:sz w:val="22"/>
          <w:szCs w:val="22"/>
        </w:rPr>
        <w:t xml:space="preserve"> A Hivatalban a dologi kiadások </w:t>
      </w:r>
      <w:r w:rsidR="006725F6">
        <w:rPr>
          <w:sz w:val="22"/>
          <w:szCs w:val="22"/>
        </w:rPr>
        <w:t>17387</w:t>
      </w:r>
      <w:r w:rsidR="001D7938" w:rsidRPr="003E657C">
        <w:rPr>
          <w:sz w:val="22"/>
          <w:szCs w:val="22"/>
        </w:rPr>
        <w:t xml:space="preserve"> e Ft volt, mely a költségvetési kiadások 1</w:t>
      </w:r>
      <w:r w:rsidR="003E657C" w:rsidRPr="003E657C">
        <w:rPr>
          <w:sz w:val="22"/>
          <w:szCs w:val="22"/>
        </w:rPr>
        <w:t>0</w:t>
      </w:r>
      <w:r w:rsidR="001D7938" w:rsidRPr="003E657C">
        <w:rPr>
          <w:sz w:val="22"/>
          <w:szCs w:val="22"/>
        </w:rPr>
        <w:t>,</w:t>
      </w:r>
      <w:r w:rsidR="006725F6">
        <w:rPr>
          <w:sz w:val="22"/>
          <w:szCs w:val="22"/>
        </w:rPr>
        <w:t>12</w:t>
      </w:r>
      <w:r w:rsidR="001D7938" w:rsidRPr="003E657C">
        <w:rPr>
          <w:sz w:val="22"/>
          <w:szCs w:val="22"/>
        </w:rPr>
        <w:t xml:space="preserve"> %</w:t>
      </w:r>
      <w:r w:rsidR="003E657C" w:rsidRPr="003E657C">
        <w:rPr>
          <w:sz w:val="22"/>
          <w:szCs w:val="22"/>
        </w:rPr>
        <w:t>-a</w:t>
      </w:r>
      <w:r w:rsidR="001D7938" w:rsidRPr="003E657C">
        <w:rPr>
          <w:sz w:val="22"/>
          <w:szCs w:val="22"/>
        </w:rPr>
        <w:t>.  A</w:t>
      </w:r>
      <w:r w:rsidR="001D7938" w:rsidRPr="003E657C">
        <w:rPr>
          <w:b/>
          <w:sz w:val="22"/>
          <w:szCs w:val="22"/>
        </w:rPr>
        <w:t xml:space="preserve"> </w:t>
      </w:r>
      <w:r w:rsidR="00C549F9" w:rsidRPr="003E657C">
        <w:rPr>
          <w:sz w:val="22"/>
          <w:szCs w:val="22"/>
        </w:rPr>
        <w:t>Kiss József</w:t>
      </w:r>
      <w:r w:rsidR="001D7938" w:rsidRPr="003E657C">
        <w:rPr>
          <w:sz w:val="22"/>
          <w:szCs w:val="22"/>
        </w:rPr>
        <w:t xml:space="preserve"> Könyvtár, </w:t>
      </w:r>
      <w:r w:rsidR="00C549F9" w:rsidRPr="003E657C">
        <w:rPr>
          <w:sz w:val="22"/>
          <w:szCs w:val="22"/>
        </w:rPr>
        <w:t xml:space="preserve">Művelődési Ház </w:t>
      </w:r>
      <w:r w:rsidR="001D7938" w:rsidRPr="003E657C">
        <w:rPr>
          <w:sz w:val="22"/>
          <w:szCs w:val="22"/>
        </w:rPr>
        <w:t>és Sport</w:t>
      </w:r>
      <w:r w:rsidR="00C549F9" w:rsidRPr="003E657C">
        <w:rPr>
          <w:sz w:val="22"/>
          <w:szCs w:val="22"/>
        </w:rPr>
        <w:t>csarnok</w:t>
      </w:r>
      <w:r w:rsidR="001D7938" w:rsidRPr="003E657C">
        <w:rPr>
          <w:sz w:val="22"/>
          <w:szCs w:val="22"/>
        </w:rPr>
        <w:t xml:space="preserve"> dologi kiadásai </w:t>
      </w:r>
      <w:r w:rsidR="006725F6">
        <w:rPr>
          <w:sz w:val="22"/>
          <w:szCs w:val="22"/>
        </w:rPr>
        <w:t>125</w:t>
      </w:r>
      <w:r w:rsidR="003E657C" w:rsidRPr="003E657C">
        <w:rPr>
          <w:sz w:val="22"/>
          <w:szCs w:val="22"/>
        </w:rPr>
        <w:t xml:space="preserve"> </w:t>
      </w:r>
      <w:r w:rsidR="006725F6">
        <w:rPr>
          <w:sz w:val="22"/>
          <w:szCs w:val="22"/>
        </w:rPr>
        <w:t>845</w:t>
      </w:r>
      <w:r w:rsidR="001D7938" w:rsidRPr="003E657C">
        <w:rPr>
          <w:sz w:val="22"/>
          <w:szCs w:val="22"/>
        </w:rPr>
        <w:t xml:space="preserve"> e Ft volt, mely a költségvetési kiadásának </w:t>
      </w:r>
      <w:r w:rsidR="006725F6">
        <w:rPr>
          <w:sz w:val="22"/>
          <w:szCs w:val="22"/>
        </w:rPr>
        <w:t>59</w:t>
      </w:r>
      <w:r w:rsidR="003E657C" w:rsidRPr="003E657C">
        <w:rPr>
          <w:sz w:val="22"/>
          <w:szCs w:val="22"/>
        </w:rPr>
        <w:t>,</w:t>
      </w:r>
      <w:r w:rsidR="006725F6">
        <w:rPr>
          <w:sz w:val="22"/>
          <w:szCs w:val="22"/>
        </w:rPr>
        <w:t xml:space="preserve">0 </w:t>
      </w:r>
      <w:r w:rsidR="001D7938" w:rsidRPr="003E657C">
        <w:rPr>
          <w:sz w:val="22"/>
          <w:szCs w:val="22"/>
        </w:rPr>
        <w:t>%-a</w:t>
      </w:r>
      <w:r w:rsidR="0031597C">
        <w:rPr>
          <w:sz w:val="22"/>
          <w:szCs w:val="22"/>
        </w:rPr>
        <w:t xml:space="preserve">. </w:t>
      </w:r>
      <w:r w:rsidR="001D7938" w:rsidRPr="003E657C">
        <w:rPr>
          <w:sz w:val="22"/>
          <w:szCs w:val="22"/>
        </w:rPr>
        <w:t xml:space="preserve">A kiadás típusok közül a szolgáltatási kiadások és a </w:t>
      </w:r>
      <w:r w:rsidR="00B411AD" w:rsidRPr="003E657C">
        <w:rPr>
          <w:sz w:val="22"/>
          <w:szCs w:val="22"/>
        </w:rPr>
        <w:t xml:space="preserve">beruházások </w:t>
      </w:r>
      <w:r w:rsidR="001D7938" w:rsidRPr="003E657C">
        <w:rPr>
          <w:sz w:val="22"/>
          <w:szCs w:val="22"/>
        </w:rPr>
        <w:t xml:space="preserve">fordított </w:t>
      </w:r>
      <w:r w:rsidR="008748CB" w:rsidRPr="003E657C">
        <w:rPr>
          <w:sz w:val="22"/>
          <w:szCs w:val="22"/>
        </w:rPr>
        <w:t>áfája</w:t>
      </w:r>
      <w:r w:rsidR="00B411AD" w:rsidRPr="003E657C">
        <w:rPr>
          <w:sz w:val="22"/>
          <w:szCs w:val="22"/>
        </w:rPr>
        <w:t xml:space="preserve"> miatti áfa befizetés jelentős </w:t>
      </w:r>
      <w:r w:rsidR="008748CB" w:rsidRPr="003E657C">
        <w:rPr>
          <w:sz w:val="22"/>
          <w:szCs w:val="22"/>
        </w:rPr>
        <w:t>mértékű</w:t>
      </w:r>
      <w:r w:rsidR="00B411AD" w:rsidRPr="003E657C">
        <w:rPr>
          <w:sz w:val="22"/>
          <w:szCs w:val="22"/>
        </w:rPr>
        <w:t xml:space="preserve">. Az áfa befizetés </w:t>
      </w:r>
      <w:r w:rsidR="006725F6">
        <w:rPr>
          <w:sz w:val="22"/>
          <w:szCs w:val="22"/>
        </w:rPr>
        <w:t>81</w:t>
      </w:r>
      <w:r w:rsidR="00C549F9" w:rsidRPr="003E657C">
        <w:rPr>
          <w:sz w:val="22"/>
          <w:szCs w:val="22"/>
        </w:rPr>
        <w:t> </w:t>
      </w:r>
      <w:r w:rsidR="006725F6">
        <w:rPr>
          <w:sz w:val="22"/>
          <w:szCs w:val="22"/>
        </w:rPr>
        <w:t>485</w:t>
      </w:r>
      <w:r w:rsidR="00C549F9" w:rsidRPr="003E657C">
        <w:rPr>
          <w:sz w:val="22"/>
          <w:szCs w:val="22"/>
        </w:rPr>
        <w:t xml:space="preserve"> e</w:t>
      </w:r>
      <w:r w:rsidR="00B411AD" w:rsidRPr="003E657C">
        <w:rPr>
          <w:sz w:val="22"/>
          <w:szCs w:val="22"/>
        </w:rPr>
        <w:t xml:space="preserve"> </w:t>
      </w:r>
      <w:r w:rsidR="00B25AEF" w:rsidRPr="003E657C">
        <w:rPr>
          <w:sz w:val="22"/>
          <w:szCs w:val="22"/>
        </w:rPr>
        <w:t>Ft</w:t>
      </w:r>
      <w:r w:rsidR="001D7938" w:rsidRPr="003E657C">
        <w:rPr>
          <w:sz w:val="22"/>
          <w:szCs w:val="22"/>
        </w:rPr>
        <w:t>.</w:t>
      </w:r>
      <w:r w:rsidR="00B25AEF" w:rsidRPr="003E657C">
        <w:rPr>
          <w:sz w:val="22"/>
          <w:szCs w:val="22"/>
        </w:rPr>
        <w:t xml:space="preserve"> Az egyéb szolgáltatások</w:t>
      </w:r>
      <w:r w:rsidR="000B0001" w:rsidRPr="003E657C">
        <w:rPr>
          <w:sz w:val="22"/>
          <w:szCs w:val="22"/>
        </w:rPr>
        <w:t xml:space="preserve"> </w:t>
      </w:r>
      <w:r w:rsidR="00B25AEF" w:rsidRPr="003E657C">
        <w:rPr>
          <w:sz w:val="22"/>
          <w:szCs w:val="22"/>
        </w:rPr>
        <w:t xml:space="preserve">összege az önkormányzatnál </w:t>
      </w:r>
      <w:r w:rsidR="006725F6">
        <w:rPr>
          <w:sz w:val="22"/>
          <w:szCs w:val="22"/>
        </w:rPr>
        <w:t>50 816 e</w:t>
      </w:r>
      <w:r w:rsidR="00B25AEF" w:rsidRPr="003E657C">
        <w:rPr>
          <w:sz w:val="22"/>
          <w:szCs w:val="22"/>
        </w:rPr>
        <w:t xml:space="preserve"> Ft, melyből </w:t>
      </w:r>
      <w:r w:rsidR="006725F6">
        <w:rPr>
          <w:sz w:val="22"/>
          <w:szCs w:val="22"/>
        </w:rPr>
        <w:t>16</w:t>
      </w:r>
      <w:r w:rsidR="003E657C" w:rsidRPr="003E657C">
        <w:rPr>
          <w:sz w:val="22"/>
          <w:szCs w:val="22"/>
        </w:rPr>
        <w:t xml:space="preserve"> </w:t>
      </w:r>
      <w:r w:rsidR="006725F6">
        <w:rPr>
          <w:sz w:val="22"/>
          <w:szCs w:val="22"/>
        </w:rPr>
        <w:t>540</w:t>
      </w:r>
      <w:r w:rsidR="00B25AEF" w:rsidRPr="003E657C">
        <w:rPr>
          <w:sz w:val="22"/>
          <w:szCs w:val="22"/>
        </w:rPr>
        <w:t xml:space="preserve"> e</w:t>
      </w:r>
      <w:r w:rsidR="00DE5DF9">
        <w:rPr>
          <w:sz w:val="22"/>
          <w:szCs w:val="22"/>
        </w:rPr>
        <w:t xml:space="preserve"> Ft a pályázatokhoz kapcsolódik.</w:t>
      </w:r>
      <w:r w:rsidR="00B25AEF" w:rsidRPr="003E657C">
        <w:rPr>
          <w:sz w:val="22"/>
          <w:szCs w:val="22"/>
        </w:rPr>
        <w:t xml:space="preserve"> </w:t>
      </w:r>
      <w:r w:rsidR="00DE5DF9">
        <w:rPr>
          <w:sz w:val="22"/>
          <w:szCs w:val="22"/>
        </w:rPr>
        <w:t>A</w:t>
      </w:r>
      <w:r w:rsidR="00DE5DF9" w:rsidRPr="003E657C">
        <w:rPr>
          <w:sz w:val="22"/>
          <w:szCs w:val="22"/>
        </w:rPr>
        <w:t xml:space="preserve"> hulladékkezelés</w:t>
      </w:r>
      <w:r w:rsidR="00DE5DF9">
        <w:rPr>
          <w:sz w:val="22"/>
          <w:szCs w:val="22"/>
        </w:rPr>
        <w:t xml:space="preserve"> költsége</w:t>
      </w:r>
      <w:r w:rsidR="00DE5DF9" w:rsidRPr="003E657C">
        <w:rPr>
          <w:sz w:val="22"/>
          <w:szCs w:val="22"/>
        </w:rPr>
        <w:t xml:space="preserve"> </w:t>
      </w:r>
      <w:r w:rsidR="0016532F">
        <w:rPr>
          <w:sz w:val="22"/>
          <w:szCs w:val="22"/>
        </w:rPr>
        <w:t>9</w:t>
      </w:r>
      <w:r w:rsidR="003E657C" w:rsidRPr="003E657C">
        <w:rPr>
          <w:sz w:val="22"/>
          <w:szCs w:val="22"/>
        </w:rPr>
        <w:t xml:space="preserve"> </w:t>
      </w:r>
      <w:r w:rsidR="0016532F">
        <w:rPr>
          <w:sz w:val="22"/>
          <w:szCs w:val="22"/>
        </w:rPr>
        <w:t>921</w:t>
      </w:r>
      <w:r w:rsidR="00B25AEF" w:rsidRPr="003E657C">
        <w:rPr>
          <w:sz w:val="22"/>
          <w:szCs w:val="22"/>
        </w:rPr>
        <w:t xml:space="preserve"> e Ft</w:t>
      </w:r>
      <w:r w:rsidR="00DE5DF9">
        <w:rPr>
          <w:sz w:val="22"/>
          <w:szCs w:val="22"/>
        </w:rPr>
        <w:t>.</w:t>
      </w:r>
      <w:r w:rsidR="00CB5141">
        <w:rPr>
          <w:sz w:val="22"/>
          <w:szCs w:val="22"/>
        </w:rPr>
        <w:t xml:space="preserve"> A szakmai tevékenységet segítő szolgáltatások kiadása 81 612 e Ft-ba került, melyből a 26 378 e Ft pályázatoknál lett igénybe véve 52 234 e Ft pedig az egészségügyi szolgáltatók részére került kifizetésre.  Az ügyeletben </w:t>
      </w:r>
      <w:r w:rsidR="0031597C">
        <w:rPr>
          <w:sz w:val="22"/>
          <w:szCs w:val="22"/>
        </w:rPr>
        <w:t>közreműködő háziorvosok részére 37 184 e Ft, a gyermekorvosi szolgálatban részt vevők részére 13 550 e Ft, a fülészeti ellátást végző szolgáltató részére 1500 e Ft került kifizetésre.</w:t>
      </w:r>
    </w:p>
    <w:p w:rsidR="000B0001" w:rsidRPr="001F7F0E" w:rsidRDefault="000B0001" w:rsidP="00D254EA">
      <w:pPr>
        <w:pStyle w:val="Szvegtrzsbehzssal"/>
        <w:ind w:left="0"/>
        <w:rPr>
          <w:b/>
          <w:sz w:val="22"/>
          <w:szCs w:val="22"/>
        </w:rPr>
      </w:pPr>
      <w:r w:rsidRPr="003E657C">
        <w:rPr>
          <w:sz w:val="22"/>
          <w:szCs w:val="22"/>
        </w:rPr>
        <w:t xml:space="preserve">A közvilágítás a bérleti és karbantartási díjakkal együtt díjakkal együtt bruttó </w:t>
      </w:r>
      <w:r w:rsidR="003E657C">
        <w:rPr>
          <w:sz w:val="22"/>
          <w:szCs w:val="22"/>
        </w:rPr>
        <w:t xml:space="preserve">30 </w:t>
      </w:r>
      <w:r w:rsidR="00C437F3">
        <w:rPr>
          <w:sz w:val="22"/>
          <w:szCs w:val="22"/>
        </w:rPr>
        <w:t>48</w:t>
      </w:r>
      <w:r w:rsidR="003E657C">
        <w:rPr>
          <w:sz w:val="22"/>
          <w:szCs w:val="22"/>
        </w:rPr>
        <w:t>6</w:t>
      </w:r>
      <w:r w:rsidRPr="003E657C">
        <w:rPr>
          <w:sz w:val="22"/>
          <w:szCs w:val="22"/>
        </w:rPr>
        <w:t xml:space="preserve"> e Ft-ba került.</w:t>
      </w:r>
    </w:p>
    <w:p w:rsidR="003A7B09" w:rsidRPr="001F7F0E" w:rsidRDefault="003A7B09" w:rsidP="003A7B09">
      <w:pPr>
        <w:spacing w:before="120" w:after="120"/>
        <w:jc w:val="both"/>
        <w:rPr>
          <w:sz w:val="22"/>
          <w:szCs w:val="22"/>
        </w:rPr>
      </w:pPr>
      <w:r w:rsidRPr="001F7F0E">
        <w:rPr>
          <w:b/>
          <w:sz w:val="22"/>
          <w:szCs w:val="22"/>
        </w:rPr>
        <w:t>Harkány Önkormányzatnál a támogatások, végleges pénzeszköz</w:t>
      </w:r>
      <w:r w:rsidR="009F0506">
        <w:rPr>
          <w:b/>
          <w:sz w:val="22"/>
          <w:szCs w:val="22"/>
        </w:rPr>
        <w:t xml:space="preserve"> </w:t>
      </w:r>
      <w:r w:rsidRPr="001F7F0E">
        <w:rPr>
          <w:b/>
          <w:sz w:val="22"/>
          <w:szCs w:val="22"/>
        </w:rPr>
        <w:t>átadások</w:t>
      </w:r>
      <w:r w:rsidR="0064109C">
        <w:rPr>
          <w:b/>
          <w:sz w:val="22"/>
          <w:szCs w:val="22"/>
        </w:rPr>
        <w:t xml:space="preserve"> (14.sz. melléklet)</w:t>
      </w:r>
    </w:p>
    <w:p w:rsidR="00E278FB" w:rsidRDefault="00407352" w:rsidP="003A7B09">
      <w:pPr>
        <w:spacing w:before="120" w:after="120"/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 Az</w:t>
      </w:r>
      <w:r w:rsidR="003A7B09" w:rsidRPr="001F7F0E">
        <w:rPr>
          <w:sz w:val="22"/>
          <w:szCs w:val="22"/>
        </w:rPr>
        <w:t xml:space="preserve"> Államháztartáson belüli működési célú támogatásértékű </w:t>
      </w:r>
      <w:r w:rsidR="003A7B09" w:rsidRPr="00D32170">
        <w:rPr>
          <w:sz w:val="22"/>
          <w:szCs w:val="22"/>
        </w:rPr>
        <w:t xml:space="preserve">kiadás </w:t>
      </w:r>
      <w:r w:rsidRPr="00D32170">
        <w:rPr>
          <w:sz w:val="22"/>
          <w:szCs w:val="22"/>
        </w:rPr>
        <w:t>tervezett összege 2</w:t>
      </w:r>
      <w:r w:rsidR="00441FFB">
        <w:rPr>
          <w:sz w:val="22"/>
          <w:szCs w:val="22"/>
        </w:rPr>
        <w:t>53</w:t>
      </w:r>
      <w:r w:rsidRPr="00D32170">
        <w:rPr>
          <w:sz w:val="22"/>
          <w:szCs w:val="22"/>
        </w:rPr>
        <w:t> </w:t>
      </w:r>
      <w:r w:rsidR="00441FFB">
        <w:rPr>
          <w:sz w:val="22"/>
          <w:szCs w:val="22"/>
        </w:rPr>
        <w:t>615</w:t>
      </w:r>
      <w:r w:rsidRPr="00D32170">
        <w:rPr>
          <w:sz w:val="22"/>
          <w:szCs w:val="22"/>
        </w:rPr>
        <w:t xml:space="preserve"> e Ft volt</w:t>
      </w:r>
      <w:r w:rsidR="00014827" w:rsidRPr="00D32170">
        <w:rPr>
          <w:sz w:val="22"/>
          <w:szCs w:val="22"/>
        </w:rPr>
        <w:t>.</w:t>
      </w:r>
      <w:r w:rsidRPr="00D32170">
        <w:rPr>
          <w:sz w:val="22"/>
          <w:szCs w:val="22"/>
        </w:rPr>
        <w:t xml:space="preserve"> </w:t>
      </w:r>
      <w:r w:rsidR="003A7B09" w:rsidRPr="00D32170">
        <w:rPr>
          <w:sz w:val="22"/>
          <w:szCs w:val="22"/>
        </w:rPr>
        <w:t>A Harkányi Körzeti</w:t>
      </w:r>
      <w:r w:rsidR="00E278FB" w:rsidRPr="00D32170">
        <w:rPr>
          <w:sz w:val="22"/>
          <w:szCs w:val="22"/>
        </w:rPr>
        <w:t xml:space="preserve"> </w:t>
      </w:r>
      <w:r w:rsidR="003A7B09" w:rsidRPr="00D32170">
        <w:rPr>
          <w:sz w:val="22"/>
          <w:szCs w:val="22"/>
        </w:rPr>
        <w:t xml:space="preserve">Óvodai Társulás feladat finanszírozására </w:t>
      </w:r>
      <w:r w:rsidR="00A73AED" w:rsidRPr="00D32170">
        <w:rPr>
          <w:sz w:val="22"/>
          <w:szCs w:val="22"/>
        </w:rPr>
        <w:t>2</w:t>
      </w:r>
      <w:r w:rsidR="00441FFB">
        <w:rPr>
          <w:sz w:val="22"/>
          <w:szCs w:val="22"/>
        </w:rPr>
        <w:t>46</w:t>
      </w:r>
      <w:r w:rsidR="00A73AED" w:rsidRPr="00D32170">
        <w:rPr>
          <w:sz w:val="22"/>
          <w:szCs w:val="22"/>
        </w:rPr>
        <w:t xml:space="preserve"> </w:t>
      </w:r>
      <w:r w:rsidR="00441FFB">
        <w:rPr>
          <w:sz w:val="22"/>
          <w:szCs w:val="22"/>
        </w:rPr>
        <w:t>003</w:t>
      </w:r>
      <w:r w:rsidR="003A7B09" w:rsidRPr="00D32170">
        <w:rPr>
          <w:sz w:val="22"/>
          <w:szCs w:val="22"/>
        </w:rPr>
        <w:t xml:space="preserve"> e Ft-ot utalt az önkormányzat</w:t>
      </w:r>
      <w:r w:rsidR="00690838" w:rsidRPr="00D32170">
        <w:rPr>
          <w:sz w:val="22"/>
          <w:szCs w:val="22"/>
        </w:rPr>
        <w:t xml:space="preserve">, mely </w:t>
      </w:r>
      <w:r w:rsidR="00441FFB">
        <w:rPr>
          <w:sz w:val="22"/>
          <w:szCs w:val="22"/>
        </w:rPr>
        <w:t>8 973</w:t>
      </w:r>
      <w:r w:rsidR="00690838" w:rsidRPr="00D32170">
        <w:rPr>
          <w:sz w:val="22"/>
          <w:szCs w:val="22"/>
        </w:rPr>
        <w:t xml:space="preserve"> e Ft-tal volt </w:t>
      </w:r>
      <w:r w:rsidR="00130905">
        <w:rPr>
          <w:sz w:val="22"/>
          <w:szCs w:val="22"/>
        </w:rPr>
        <w:t>több</w:t>
      </w:r>
      <w:r w:rsidR="00690838" w:rsidRPr="00D32170">
        <w:rPr>
          <w:sz w:val="22"/>
          <w:szCs w:val="22"/>
        </w:rPr>
        <w:t>, mint az eredeti előirányzat.</w:t>
      </w:r>
      <w:r w:rsidR="003A7B09" w:rsidRPr="00D32170">
        <w:rPr>
          <w:sz w:val="22"/>
          <w:szCs w:val="22"/>
        </w:rPr>
        <w:t xml:space="preserve"> </w:t>
      </w:r>
      <w:r w:rsidR="007042EE" w:rsidRPr="001F7F0E">
        <w:rPr>
          <w:sz w:val="22"/>
          <w:szCs w:val="22"/>
        </w:rPr>
        <w:t>BURSA Hungarica ösztöndíjakra 1 </w:t>
      </w:r>
      <w:r w:rsidR="00441FFB">
        <w:rPr>
          <w:sz w:val="22"/>
          <w:szCs w:val="22"/>
        </w:rPr>
        <w:t>000</w:t>
      </w:r>
      <w:r w:rsidR="007042EE" w:rsidRPr="001F7F0E">
        <w:rPr>
          <w:sz w:val="22"/>
          <w:szCs w:val="22"/>
        </w:rPr>
        <w:t xml:space="preserve"> e Ft </w:t>
      </w:r>
      <w:r w:rsidR="0064109C">
        <w:rPr>
          <w:sz w:val="22"/>
          <w:szCs w:val="22"/>
        </w:rPr>
        <w:t xml:space="preserve">, a Hajdúböszörményi Önkormányzat részére 200e Ft </w:t>
      </w:r>
      <w:r w:rsidR="007042EE" w:rsidRPr="001F7F0E">
        <w:rPr>
          <w:sz w:val="22"/>
          <w:szCs w:val="22"/>
        </w:rPr>
        <w:t>került át</w:t>
      </w:r>
      <w:r w:rsidR="0064109C">
        <w:rPr>
          <w:sz w:val="22"/>
          <w:szCs w:val="22"/>
        </w:rPr>
        <w:t>adásra</w:t>
      </w:r>
      <w:r w:rsidR="007042EE" w:rsidRPr="001F7F0E">
        <w:rPr>
          <w:sz w:val="22"/>
          <w:szCs w:val="22"/>
        </w:rPr>
        <w:t xml:space="preserve">. </w:t>
      </w:r>
    </w:p>
    <w:p w:rsidR="00130905" w:rsidRDefault="00130905" w:rsidP="003A7B09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Pályázati területen </w:t>
      </w:r>
      <w:r w:rsidR="00441FFB">
        <w:rPr>
          <w:sz w:val="22"/>
          <w:szCs w:val="22"/>
        </w:rPr>
        <w:t>6</w:t>
      </w:r>
      <w:r>
        <w:rPr>
          <w:sz w:val="22"/>
          <w:szCs w:val="22"/>
        </w:rPr>
        <w:t> </w:t>
      </w:r>
      <w:r w:rsidR="00441FFB">
        <w:rPr>
          <w:sz w:val="22"/>
          <w:szCs w:val="22"/>
        </w:rPr>
        <w:t>411</w:t>
      </w:r>
      <w:r>
        <w:rPr>
          <w:sz w:val="22"/>
          <w:szCs w:val="22"/>
        </w:rPr>
        <w:t xml:space="preserve"> e Ft visszafizetendő összeg keletkezett.</w:t>
      </w:r>
    </w:p>
    <w:p w:rsidR="00DB5FED" w:rsidRDefault="00DB5FED" w:rsidP="00DB5FED">
      <w:pPr>
        <w:jc w:val="both"/>
        <w:rPr>
          <w:sz w:val="22"/>
          <w:szCs w:val="22"/>
        </w:rPr>
      </w:pPr>
      <w:r w:rsidRPr="00DB5FED">
        <w:rPr>
          <w:sz w:val="22"/>
          <w:szCs w:val="22"/>
        </w:rPr>
        <w:t>TOP-1.4.1-16-BA1-2017-00021</w:t>
      </w:r>
      <w:r>
        <w:rPr>
          <w:sz w:val="22"/>
          <w:szCs w:val="22"/>
        </w:rPr>
        <w:t xml:space="preserve"> </w:t>
      </w:r>
      <w:r w:rsidRPr="00DB5FED">
        <w:rPr>
          <w:sz w:val="22"/>
          <w:szCs w:val="22"/>
        </w:rPr>
        <w:t xml:space="preserve">Bölcsőde kialakítása és az óvoda minőségi </w:t>
      </w:r>
    </w:p>
    <w:p w:rsidR="00CB313E" w:rsidRDefault="00DB5FED" w:rsidP="00DB5FED">
      <w:pPr>
        <w:jc w:val="both"/>
        <w:rPr>
          <w:sz w:val="22"/>
          <w:szCs w:val="22"/>
        </w:rPr>
      </w:pPr>
      <w:r w:rsidRPr="00DB5FED">
        <w:rPr>
          <w:sz w:val="22"/>
          <w:szCs w:val="22"/>
        </w:rPr>
        <w:t>fejlesztése Harkányban</w:t>
      </w:r>
      <w:r w:rsidR="00CB313E">
        <w:rPr>
          <w:sz w:val="22"/>
          <w:szCs w:val="22"/>
        </w:rPr>
        <w:tab/>
      </w:r>
      <w:r w:rsidR="00CB313E">
        <w:rPr>
          <w:sz w:val="22"/>
          <w:szCs w:val="22"/>
        </w:rPr>
        <w:tab/>
      </w:r>
      <w:r w:rsidR="00CB313E">
        <w:rPr>
          <w:sz w:val="22"/>
          <w:szCs w:val="22"/>
        </w:rPr>
        <w:tab/>
      </w:r>
      <w:r w:rsidR="00CB313E">
        <w:rPr>
          <w:sz w:val="22"/>
          <w:szCs w:val="22"/>
        </w:rPr>
        <w:tab/>
      </w:r>
      <w:r w:rsidR="00CB313E">
        <w:rPr>
          <w:sz w:val="22"/>
          <w:szCs w:val="22"/>
        </w:rPr>
        <w:tab/>
      </w:r>
      <w:r w:rsidR="00CB313E">
        <w:rPr>
          <w:sz w:val="22"/>
          <w:szCs w:val="22"/>
        </w:rPr>
        <w:tab/>
      </w:r>
      <w:r w:rsidR="00CB313E">
        <w:rPr>
          <w:sz w:val="22"/>
          <w:szCs w:val="22"/>
        </w:rPr>
        <w:tab/>
      </w:r>
      <w:r w:rsidR="00CB313E">
        <w:rPr>
          <w:sz w:val="22"/>
          <w:szCs w:val="22"/>
        </w:rPr>
        <w:tab/>
      </w:r>
      <w:r w:rsidR="00CB313E">
        <w:rPr>
          <w:sz w:val="22"/>
          <w:szCs w:val="22"/>
        </w:rPr>
        <w:tab/>
      </w:r>
      <w:r w:rsidR="003C5BC3">
        <w:rPr>
          <w:sz w:val="22"/>
          <w:szCs w:val="22"/>
        </w:rPr>
        <w:t xml:space="preserve">    </w:t>
      </w:r>
      <w:r w:rsidR="009A3B47">
        <w:rPr>
          <w:sz w:val="22"/>
          <w:szCs w:val="22"/>
        </w:rPr>
        <w:t xml:space="preserve"> </w:t>
      </w:r>
      <w:r w:rsidR="00CB313E">
        <w:rPr>
          <w:sz w:val="22"/>
          <w:szCs w:val="22"/>
        </w:rPr>
        <w:t xml:space="preserve"> 1 </w:t>
      </w:r>
      <w:r>
        <w:rPr>
          <w:sz w:val="22"/>
          <w:szCs w:val="22"/>
        </w:rPr>
        <w:t>741</w:t>
      </w:r>
      <w:r w:rsidR="00CB313E">
        <w:rPr>
          <w:sz w:val="22"/>
          <w:szCs w:val="22"/>
        </w:rPr>
        <w:t xml:space="preserve"> e Ft,</w:t>
      </w:r>
    </w:p>
    <w:p w:rsidR="00CB313E" w:rsidRDefault="00CB313E" w:rsidP="00CB313E">
      <w:pPr>
        <w:jc w:val="both"/>
        <w:rPr>
          <w:sz w:val="22"/>
          <w:szCs w:val="22"/>
        </w:rPr>
      </w:pPr>
      <w:r w:rsidRPr="00CB313E">
        <w:rPr>
          <w:sz w:val="22"/>
          <w:szCs w:val="22"/>
        </w:rPr>
        <w:t>TOP-3.1.1-15-BA1-2016-00008   Közlekedésbiztonsági fejlesztés Harkány belvárosában</w:t>
      </w:r>
      <w:r>
        <w:rPr>
          <w:sz w:val="22"/>
          <w:szCs w:val="22"/>
        </w:rPr>
        <w:t>:</w:t>
      </w:r>
      <w:r w:rsidR="00A53530">
        <w:rPr>
          <w:sz w:val="22"/>
          <w:szCs w:val="22"/>
        </w:rPr>
        <w:t xml:space="preserve"> </w:t>
      </w:r>
      <w:r w:rsidR="003C5BC3">
        <w:rPr>
          <w:sz w:val="22"/>
          <w:szCs w:val="22"/>
        </w:rPr>
        <w:t xml:space="preserve">  </w:t>
      </w:r>
      <w:r w:rsidR="00720F47">
        <w:rPr>
          <w:sz w:val="22"/>
          <w:szCs w:val="22"/>
        </w:rPr>
        <w:t xml:space="preserve"> </w:t>
      </w:r>
      <w:r w:rsidR="00DB5FED">
        <w:rPr>
          <w:sz w:val="22"/>
          <w:szCs w:val="22"/>
        </w:rPr>
        <w:t>4 566</w:t>
      </w:r>
      <w:r>
        <w:rPr>
          <w:sz w:val="22"/>
          <w:szCs w:val="22"/>
        </w:rPr>
        <w:t xml:space="preserve"> e</w:t>
      </w:r>
      <w:r w:rsidR="00A53530">
        <w:rPr>
          <w:sz w:val="22"/>
          <w:szCs w:val="22"/>
        </w:rPr>
        <w:t xml:space="preserve"> </w:t>
      </w:r>
      <w:r>
        <w:rPr>
          <w:sz w:val="22"/>
          <w:szCs w:val="22"/>
        </w:rPr>
        <w:t>Ft</w:t>
      </w:r>
      <w:r w:rsidR="00135A79">
        <w:rPr>
          <w:sz w:val="22"/>
          <w:szCs w:val="22"/>
        </w:rPr>
        <w:t>,</w:t>
      </w:r>
    </w:p>
    <w:p w:rsidR="00CB313E" w:rsidRPr="00DB5FED" w:rsidRDefault="00DB5FED" w:rsidP="00CB313E">
      <w:pPr>
        <w:jc w:val="both"/>
        <w:rPr>
          <w:sz w:val="22"/>
          <w:szCs w:val="22"/>
          <w:u w:val="single"/>
        </w:rPr>
      </w:pPr>
      <w:r w:rsidRPr="00DB5FED">
        <w:rPr>
          <w:sz w:val="22"/>
          <w:szCs w:val="22"/>
          <w:u w:val="single"/>
        </w:rPr>
        <w:lastRenderedPageBreak/>
        <w:t>Magyar Falu P</w:t>
      </w:r>
      <w:r w:rsidR="00B67322">
        <w:rPr>
          <w:sz w:val="22"/>
          <w:szCs w:val="22"/>
          <w:u w:val="single"/>
        </w:rPr>
        <w:t>r</w:t>
      </w:r>
      <w:r w:rsidR="00172A4E">
        <w:rPr>
          <w:sz w:val="22"/>
          <w:szCs w:val="22"/>
          <w:u w:val="single"/>
        </w:rPr>
        <w:t>ogram</w:t>
      </w:r>
      <w:r w:rsidR="00B67322">
        <w:rPr>
          <w:sz w:val="22"/>
          <w:szCs w:val="22"/>
          <w:u w:val="single"/>
        </w:rPr>
        <w:t>,</w:t>
      </w:r>
      <w:r w:rsidRPr="00DB5FED">
        <w:rPr>
          <w:sz w:val="22"/>
          <w:szCs w:val="22"/>
          <w:u w:val="single"/>
        </w:rPr>
        <w:t xml:space="preserve"> Óvodafejlesztés</w:t>
      </w:r>
      <w:r w:rsidR="00D20E4D">
        <w:rPr>
          <w:sz w:val="22"/>
          <w:szCs w:val="22"/>
          <w:u w:val="single"/>
        </w:rPr>
        <w:t>:</w:t>
      </w:r>
      <w:r w:rsidRPr="00DB5FED">
        <w:rPr>
          <w:sz w:val="22"/>
          <w:szCs w:val="22"/>
          <w:u w:val="single"/>
        </w:rPr>
        <w:tab/>
      </w:r>
      <w:r w:rsidRPr="00DB5FED">
        <w:rPr>
          <w:sz w:val="22"/>
          <w:szCs w:val="22"/>
          <w:u w:val="single"/>
        </w:rPr>
        <w:tab/>
      </w:r>
      <w:r w:rsidRPr="00DB5FED">
        <w:rPr>
          <w:sz w:val="22"/>
          <w:szCs w:val="22"/>
          <w:u w:val="single"/>
        </w:rPr>
        <w:tab/>
      </w:r>
      <w:r w:rsidR="00CB313E" w:rsidRPr="00DB5FED">
        <w:rPr>
          <w:sz w:val="22"/>
          <w:szCs w:val="22"/>
          <w:u w:val="single"/>
        </w:rPr>
        <w:t xml:space="preserve">                     </w:t>
      </w:r>
      <w:r w:rsidR="00CB313E" w:rsidRPr="00DB5FED">
        <w:rPr>
          <w:sz w:val="22"/>
          <w:szCs w:val="22"/>
          <w:u w:val="single"/>
        </w:rPr>
        <w:tab/>
      </w:r>
      <w:r w:rsidR="00CB313E" w:rsidRPr="00DB5FED">
        <w:rPr>
          <w:sz w:val="22"/>
          <w:szCs w:val="22"/>
          <w:u w:val="single"/>
        </w:rPr>
        <w:tab/>
      </w:r>
      <w:r w:rsidR="00CB313E" w:rsidRPr="00DB5FED">
        <w:rPr>
          <w:sz w:val="22"/>
          <w:szCs w:val="22"/>
          <w:u w:val="single"/>
        </w:rPr>
        <w:tab/>
        <w:t xml:space="preserve"> </w:t>
      </w:r>
      <w:r w:rsidR="003C5BC3" w:rsidRPr="00DB5FED">
        <w:rPr>
          <w:sz w:val="22"/>
          <w:szCs w:val="22"/>
          <w:u w:val="single"/>
        </w:rPr>
        <w:t xml:space="preserve"> </w:t>
      </w:r>
      <w:r w:rsidR="00CB313E" w:rsidRPr="00DB5FED">
        <w:rPr>
          <w:sz w:val="22"/>
          <w:szCs w:val="22"/>
          <w:u w:val="single"/>
        </w:rPr>
        <w:t xml:space="preserve"> </w:t>
      </w:r>
      <w:r w:rsidR="003C5BC3" w:rsidRPr="00DB5FED">
        <w:rPr>
          <w:sz w:val="22"/>
          <w:szCs w:val="22"/>
          <w:u w:val="single"/>
        </w:rPr>
        <w:t xml:space="preserve">   </w:t>
      </w:r>
      <w:r w:rsidRPr="00DB5FED">
        <w:rPr>
          <w:sz w:val="22"/>
          <w:szCs w:val="22"/>
          <w:u w:val="single"/>
        </w:rPr>
        <w:t xml:space="preserve">  </w:t>
      </w:r>
      <w:r w:rsidR="00CB313E" w:rsidRPr="00DB5FED">
        <w:rPr>
          <w:sz w:val="22"/>
          <w:szCs w:val="22"/>
          <w:u w:val="single"/>
        </w:rPr>
        <w:t> 1</w:t>
      </w:r>
      <w:r w:rsidRPr="00DB5FED">
        <w:rPr>
          <w:sz w:val="22"/>
          <w:szCs w:val="22"/>
          <w:u w:val="single"/>
        </w:rPr>
        <w:t>04</w:t>
      </w:r>
      <w:r w:rsidR="00CB313E" w:rsidRPr="00DB5FED">
        <w:rPr>
          <w:sz w:val="22"/>
          <w:szCs w:val="22"/>
          <w:u w:val="single"/>
        </w:rPr>
        <w:t xml:space="preserve"> e Ft</w:t>
      </w:r>
      <w:r w:rsidR="00135A79" w:rsidRPr="00DB5FED">
        <w:rPr>
          <w:sz w:val="22"/>
          <w:szCs w:val="22"/>
          <w:u w:val="single"/>
        </w:rPr>
        <w:t>,</w:t>
      </w:r>
    </w:p>
    <w:p w:rsidR="00DB5FED" w:rsidRDefault="00DB5FED" w:rsidP="00CB313E">
      <w:pPr>
        <w:jc w:val="both"/>
        <w:rPr>
          <w:sz w:val="22"/>
          <w:szCs w:val="22"/>
        </w:rPr>
      </w:pPr>
      <w:r>
        <w:rPr>
          <w:sz w:val="22"/>
          <w:szCs w:val="22"/>
        </w:rPr>
        <w:t>Összesen: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6 411 e Ft</w:t>
      </w:r>
    </w:p>
    <w:p w:rsidR="0064109C" w:rsidRDefault="002E7D47" w:rsidP="003A7B09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Államháztartáson kívülre</w:t>
      </w:r>
      <w:r w:rsidRPr="00D32170">
        <w:rPr>
          <w:sz w:val="22"/>
          <w:szCs w:val="22"/>
        </w:rPr>
        <w:t xml:space="preserve"> a tényleges átadás </w:t>
      </w:r>
      <w:r w:rsidR="0064109C">
        <w:rPr>
          <w:sz w:val="22"/>
          <w:szCs w:val="22"/>
        </w:rPr>
        <w:t>248 745</w:t>
      </w:r>
      <w:r w:rsidRPr="00D32170">
        <w:rPr>
          <w:sz w:val="22"/>
          <w:szCs w:val="22"/>
        </w:rPr>
        <w:t xml:space="preserve"> e Ft volt</w:t>
      </w:r>
      <w:r w:rsidR="00E278FB" w:rsidRPr="001F7F0E">
        <w:rPr>
          <w:sz w:val="22"/>
          <w:szCs w:val="22"/>
        </w:rPr>
        <w:t xml:space="preserve">. </w:t>
      </w:r>
      <w:r w:rsidR="003A7B09" w:rsidRPr="001F7F0E">
        <w:rPr>
          <w:sz w:val="22"/>
          <w:szCs w:val="22"/>
        </w:rPr>
        <w:t xml:space="preserve"> A Harkányi Turisztikai Egyesület részére </w:t>
      </w:r>
      <w:r w:rsidR="0064109C">
        <w:rPr>
          <w:sz w:val="22"/>
          <w:szCs w:val="22"/>
        </w:rPr>
        <w:t>2 0</w:t>
      </w:r>
      <w:r w:rsidR="004A6F8D" w:rsidRPr="001F7F0E">
        <w:rPr>
          <w:sz w:val="22"/>
          <w:szCs w:val="22"/>
        </w:rPr>
        <w:t>00</w:t>
      </w:r>
      <w:r w:rsidR="003A7B09" w:rsidRPr="001F7F0E">
        <w:rPr>
          <w:sz w:val="22"/>
          <w:szCs w:val="22"/>
        </w:rPr>
        <w:t xml:space="preserve"> e Ft</w:t>
      </w:r>
      <w:r w:rsidR="00E278FB" w:rsidRPr="001F7F0E">
        <w:rPr>
          <w:sz w:val="22"/>
          <w:szCs w:val="22"/>
        </w:rPr>
        <w:t>,</w:t>
      </w:r>
      <w:r w:rsidR="003A7B09" w:rsidRPr="001F7F0E">
        <w:rPr>
          <w:sz w:val="22"/>
          <w:szCs w:val="22"/>
        </w:rPr>
        <w:t xml:space="preserve"> </w:t>
      </w:r>
      <w:r w:rsidR="00E278FB" w:rsidRPr="001F7F0E">
        <w:rPr>
          <w:sz w:val="22"/>
          <w:szCs w:val="22"/>
        </w:rPr>
        <w:t>a</w:t>
      </w:r>
      <w:r w:rsidR="00850729" w:rsidRPr="001F7F0E">
        <w:rPr>
          <w:sz w:val="22"/>
          <w:szCs w:val="22"/>
        </w:rPr>
        <w:t xml:space="preserve"> Városgazdálkodási Zrt</w:t>
      </w:r>
      <w:r w:rsidR="00E278FB" w:rsidRPr="001F7F0E">
        <w:rPr>
          <w:sz w:val="22"/>
          <w:szCs w:val="22"/>
        </w:rPr>
        <w:t xml:space="preserve"> részére </w:t>
      </w:r>
      <w:r w:rsidR="0064109C">
        <w:rPr>
          <w:sz w:val="22"/>
          <w:szCs w:val="22"/>
        </w:rPr>
        <w:t>230 0</w:t>
      </w:r>
      <w:r w:rsidR="004A6F8D" w:rsidRPr="001F7F0E">
        <w:rPr>
          <w:sz w:val="22"/>
          <w:szCs w:val="22"/>
        </w:rPr>
        <w:t>00</w:t>
      </w:r>
      <w:r w:rsidR="00850729" w:rsidRPr="001F7F0E">
        <w:rPr>
          <w:sz w:val="22"/>
          <w:szCs w:val="22"/>
        </w:rPr>
        <w:t xml:space="preserve"> e Ft</w:t>
      </w:r>
      <w:r w:rsidR="00E278FB" w:rsidRPr="001F7F0E">
        <w:rPr>
          <w:sz w:val="22"/>
          <w:szCs w:val="22"/>
        </w:rPr>
        <w:t xml:space="preserve"> </w:t>
      </w:r>
      <w:r w:rsidR="00336074" w:rsidRPr="001F7F0E">
        <w:rPr>
          <w:sz w:val="22"/>
          <w:szCs w:val="22"/>
        </w:rPr>
        <w:t xml:space="preserve">működési </w:t>
      </w:r>
      <w:r>
        <w:rPr>
          <w:sz w:val="22"/>
          <w:szCs w:val="22"/>
        </w:rPr>
        <w:t xml:space="preserve">célú </w:t>
      </w:r>
      <w:r w:rsidR="00336074" w:rsidRPr="001F7F0E">
        <w:rPr>
          <w:sz w:val="22"/>
          <w:szCs w:val="22"/>
        </w:rPr>
        <w:t>pénzeszköz került átadásra.</w:t>
      </w:r>
      <w:r w:rsidR="00267C03" w:rsidRPr="001F7F0E">
        <w:rPr>
          <w:sz w:val="22"/>
          <w:szCs w:val="22"/>
        </w:rPr>
        <w:t xml:space="preserve"> </w:t>
      </w:r>
      <w:r w:rsidR="004A6F8D" w:rsidRPr="001F7F0E">
        <w:rPr>
          <w:sz w:val="22"/>
          <w:szCs w:val="22"/>
        </w:rPr>
        <w:t xml:space="preserve">A </w:t>
      </w:r>
      <w:r w:rsidR="0064109C">
        <w:rPr>
          <w:sz w:val="22"/>
          <w:szCs w:val="22"/>
        </w:rPr>
        <w:t>V</w:t>
      </w:r>
      <w:r w:rsidR="004A6F8D" w:rsidRPr="001F7F0E">
        <w:rPr>
          <w:sz w:val="22"/>
          <w:szCs w:val="22"/>
        </w:rPr>
        <w:t>árosgazdálkodási Zrt esetében</w:t>
      </w:r>
      <w:r w:rsidR="00E91981" w:rsidRPr="001F7F0E">
        <w:rPr>
          <w:sz w:val="22"/>
          <w:szCs w:val="22"/>
        </w:rPr>
        <w:t xml:space="preserve"> az eredeti előirányzat</w:t>
      </w:r>
      <w:r>
        <w:rPr>
          <w:sz w:val="22"/>
          <w:szCs w:val="22"/>
        </w:rPr>
        <w:t xml:space="preserve"> szerint </w:t>
      </w:r>
      <w:r w:rsidR="0064109C">
        <w:rPr>
          <w:sz w:val="22"/>
          <w:szCs w:val="22"/>
        </w:rPr>
        <w:t>220 0</w:t>
      </w:r>
      <w:r>
        <w:rPr>
          <w:sz w:val="22"/>
          <w:szCs w:val="22"/>
        </w:rPr>
        <w:t xml:space="preserve">00 </w:t>
      </w:r>
      <w:r w:rsidR="00DF014A">
        <w:rPr>
          <w:sz w:val="22"/>
          <w:szCs w:val="22"/>
        </w:rPr>
        <w:t>e</w:t>
      </w:r>
      <w:r>
        <w:rPr>
          <w:sz w:val="22"/>
          <w:szCs w:val="22"/>
        </w:rPr>
        <w:t xml:space="preserve"> Ft </w:t>
      </w:r>
      <w:r w:rsidR="0064109C">
        <w:rPr>
          <w:sz w:val="22"/>
          <w:szCs w:val="22"/>
        </w:rPr>
        <w:t>volt az eredeti előirányzat, de év közben egy 10 000 e Ft-os bírság kifizetés miatt lett megemelve a támogatási keret.</w:t>
      </w:r>
    </w:p>
    <w:p w:rsidR="00815F55" w:rsidRPr="001F7F0E" w:rsidRDefault="00267C03" w:rsidP="003A7B09">
      <w:pPr>
        <w:spacing w:before="120" w:after="120"/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 sport célú támogatások összege </w:t>
      </w:r>
      <w:r w:rsidR="00130905">
        <w:rPr>
          <w:sz w:val="22"/>
          <w:szCs w:val="22"/>
        </w:rPr>
        <w:t>1</w:t>
      </w:r>
      <w:r w:rsidR="0064109C">
        <w:rPr>
          <w:sz w:val="22"/>
          <w:szCs w:val="22"/>
        </w:rPr>
        <w:t>3</w:t>
      </w:r>
      <w:r w:rsidR="00130905">
        <w:rPr>
          <w:sz w:val="22"/>
          <w:szCs w:val="22"/>
        </w:rPr>
        <w:t xml:space="preserve"> </w:t>
      </w:r>
      <w:r w:rsidR="0064109C">
        <w:rPr>
          <w:sz w:val="22"/>
          <w:szCs w:val="22"/>
        </w:rPr>
        <w:t>25</w:t>
      </w:r>
      <w:r w:rsidR="00130905">
        <w:rPr>
          <w:sz w:val="22"/>
          <w:szCs w:val="22"/>
        </w:rPr>
        <w:t>0</w:t>
      </w:r>
      <w:r w:rsidR="00FA5C4D" w:rsidRPr="001F7F0E">
        <w:rPr>
          <w:sz w:val="22"/>
          <w:szCs w:val="22"/>
        </w:rPr>
        <w:t xml:space="preserve"> e Ft volt, melyből </w:t>
      </w:r>
      <w:r w:rsidR="003D3ADE" w:rsidRPr="001F7F0E">
        <w:rPr>
          <w:sz w:val="22"/>
          <w:szCs w:val="22"/>
        </w:rPr>
        <w:t xml:space="preserve">Harkányfürdő SE </w:t>
      </w:r>
      <w:r w:rsidR="0064109C">
        <w:rPr>
          <w:sz w:val="22"/>
          <w:szCs w:val="22"/>
        </w:rPr>
        <w:t xml:space="preserve">11 750 e Ft-ot a </w:t>
      </w:r>
      <w:r w:rsidR="003D3ADE" w:rsidRPr="001F7F0E">
        <w:rPr>
          <w:sz w:val="22"/>
          <w:szCs w:val="22"/>
        </w:rPr>
        <w:t>Harkányi Diáksport</w:t>
      </w:r>
      <w:r w:rsidR="00BD2D0A" w:rsidRPr="001F7F0E">
        <w:rPr>
          <w:sz w:val="22"/>
          <w:szCs w:val="22"/>
        </w:rPr>
        <w:t xml:space="preserve"> </w:t>
      </w:r>
      <w:r w:rsidR="003D3ADE" w:rsidRPr="001F7F0E">
        <w:rPr>
          <w:sz w:val="22"/>
          <w:szCs w:val="22"/>
        </w:rPr>
        <w:t xml:space="preserve">Egyesület </w:t>
      </w:r>
      <w:r w:rsidR="0064109C">
        <w:rPr>
          <w:sz w:val="22"/>
          <w:szCs w:val="22"/>
        </w:rPr>
        <w:t>1 500 e Ft támogatásban részesült.</w:t>
      </w:r>
      <w:r w:rsidR="003D3ADE" w:rsidRPr="001F7F0E">
        <w:rPr>
          <w:sz w:val="22"/>
          <w:szCs w:val="22"/>
        </w:rPr>
        <w:t xml:space="preserve"> </w:t>
      </w:r>
    </w:p>
    <w:p w:rsidR="003D3ADE" w:rsidRPr="001F7F0E" w:rsidRDefault="00F9295E" w:rsidP="003A7B09">
      <w:pPr>
        <w:spacing w:before="120" w:after="120"/>
        <w:jc w:val="both"/>
        <w:rPr>
          <w:sz w:val="22"/>
          <w:szCs w:val="22"/>
        </w:rPr>
      </w:pPr>
      <w:r w:rsidRPr="001F7F0E">
        <w:rPr>
          <w:sz w:val="22"/>
          <w:szCs w:val="22"/>
        </w:rPr>
        <w:t>Kulturális céllal a Harkányi Kulturális Egyesület</w:t>
      </w:r>
      <w:r w:rsidR="003D3ADE" w:rsidRPr="001F7F0E">
        <w:rPr>
          <w:sz w:val="22"/>
          <w:szCs w:val="22"/>
        </w:rPr>
        <w:t xml:space="preserve"> kapott </w:t>
      </w:r>
      <w:r w:rsidR="0064109C">
        <w:rPr>
          <w:sz w:val="22"/>
          <w:szCs w:val="22"/>
        </w:rPr>
        <w:t xml:space="preserve">2 880 </w:t>
      </w:r>
      <w:r w:rsidR="003D3ADE" w:rsidRPr="001F7F0E">
        <w:rPr>
          <w:sz w:val="22"/>
          <w:szCs w:val="22"/>
        </w:rPr>
        <w:t>e Ft-ot</w:t>
      </w:r>
      <w:r w:rsidR="0064109C">
        <w:rPr>
          <w:sz w:val="22"/>
          <w:szCs w:val="22"/>
        </w:rPr>
        <w:t>, a Kanizsai Dorottya fúvószenekar 600 e Ft-ot kapott.</w:t>
      </w:r>
    </w:p>
    <w:p w:rsidR="00894FA5" w:rsidRDefault="00F9295E" w:rsidP="003A7B09">
      <w:pPr>
        <w:spacing w:before="120" w:after="120"/>
        <w:jc w:val="both"/>
        <w:rPr>
          <w:sz w:val="22"/>
          <w:szCs w:val="22"/>
        </w:rPr>
      </w:pPr>
      <w:r w:rsidRPr="002D5C0E">
        <w:rPr>
          <w:sz w:val="22"/>
          <w:szCs w:val="22"/>
        </w:rPr>
        <w:t>E</w:t>
      </w:r>
      <w:r w:rsidR="003A7B09" w:rsidRPr="002D5C0E">
        <w:rPr>
          <w:sz w:val="22"/>
          <w:szCs w:val="22"/>
        </w:rPr>
        <w:t xml:space="preserve">llátottak pénzbeli juttatásai címen </w:t>
      </w:r>
      <w:r w:rsidR="00BD5D42">
        <w:rPr>
          <w:sz w:val="22"/>
          <w:szCs w:val="22"/>
        </w:rPr>
        <w:t>13 191</w:t>
      </w:r>
      <w:r w:rsidR="00CF5464" w:rsidRPr="002D5C0E">
        <w:rPr>
          <w:sz w:val="22"/>
          <w:szCs w:val="22"/>
        </w:rPr>
        <w:t xml:space="preserve"> e</w:t>
      </w:r>
      <w:r w:rsidR="00B6351A" w:rsidRPr="002D5C0E">
        <w:rPr>
          <w:sz w:val="22"/>
          <w:szCs w:val="22"/>
        </w:rPr>
        <w:t xml:space="preserve"> Ft került </w:t>
      </w:r>
      <w:r w:rsidR="00BD5D42">
        <w:rPr>
          <w:sz w:val="22"/>
          <w:szCs w:val="22"/>
        </w:rPr>
        <w:t>kifizetésre</w:t>
      </w:r>
      <w:r w:rsidR="00B6351A" w:rsidRPr="002D5C0E">
        <w:rPr>
          <w:sz w:val="22"/>
          <w:szCs w:val="22"/>
        </w:rPr>
        <w:t xml:space="preserve">. </w:t>
      </w:r>
      <w:r w:rsidR="00B6351A" w:rsidRPr="00A907E5">
        <w:rPr>
          <w:sz w:val="22"/>
          <w:szCs w:val="22"/>
        </w:rPr>
        <w:t>A települési támogatás</w:t>
      </w:r>
      <w:r w:rsidR="00894FA5" w:rsidRPr="00A907E5">
        <w:rPr>
          <w:sz w:val="22"/>
          <w:szCs w:val="22"/>
        </w:rPr>
        <w:t xml:space="preserve">ok címen kifizetett összegből </w:t>
      </w:r>
      <w:r w:rsidR="00A907E5" w:rsidRPr="00A907E5">
        <w:rPr>
          <w:sz w:val="22"/>
          <w:szCs w:val="22"/>
        </w:rPr>
        <w:t>4 680</w:t>
      </w:r>
      <w:r w:rsidR="00783DF5" w:rsidRPr="00A907E5">
        <w:rPr>
          <w:sz w:val="22"/>
          <w:szCs w:val="22"/>
        </w:rPr>
        <w:t xml:space="preserve"> </w:t>
      </w:r>
      <w:r w:rsidR="00894FA5" w:rsidRPr="00A907E5">
        <w:rPr>
          <w:sz w:val="22"/>
          <w:szCs w:val="22"/>
        </w:rPr>
        <w:t>e Ft tanévkezdési támogatá</w:t>
      </w:r>
      <w:r w:rsidR="00783DF5" w:rsidRPr="00A907E5">
        <w:rPr>
          <w:sz w:val="22"/>
          <w:szCs w:val="22"/>
        </w:rPr>
        <w:t>s</w:t>
      </w:r>
      <w:r w:rsidR="00894FA5" w:rsidRPr="00A907E5">
        <w:rPr>
          <w:sz w:val="22"/>
          <w:szCs w:val="22"/>
        </w:rPr>
        <w:t xml:space="preserve">, </w:t>
      </w:r>
      <w:r w:rsidR="00FE3EA7">
        <w:rPr>
          <w:sz w:val="22"/>
          <w:szCs w:val="22"/>
        </w:rPr>
        <w:t>1 515</w:t>
      </w:r>
      <w:r w:rsidR="00894FA5" w:rsidRPr="00A907E5">
        <w:rPr>
          <w:sz w:val="22"/>
          <w:szCs w:val="22"/>
        </w:rPr>
        <w:t xml:space="preserve"> e Ft rendkívüli támogatás, </w:t>
      </w:r>
      <w:r w:rsidR="00A907E5" w:rsidRPr="00A907E5">
        <w:rPr>
          <w:sz w:val="22"/>
          <w:szCs w:val="22"/>
        </w:rPr>
        <w:t>177</w:t>
      </w:r>
      <w:r w:rsidR="00783DF5" w:rsidRPr="00A907E5">
        <w:rPr>
          <w:sz w:val="22"/>
          <w:szCs w:val="22"/>
        </w:rPr>
        <w:t xml:space="preserve"> </w:t>
      </w:r>
      <w:r w:rsidR="00B43CFF" w:rsidRPr="00A907E5">
        <w:rPr>
          <w:sz w:val="22"/>
          <w:szCs w:val="22"/>
        </w:rPr>
        <w:t xml:space="preserve">e Ft köztemetés, </w:t>
      </w:r>
      <w:r w:rsidR="00A907E5" w:rsidRPr="00A907E5">
        <w:rPr>
          <w:sz w:val="22"/>
          <w:szCs w:val="22"/>
        </w:rPr>
        <w:t>3</w:t>
      </w:r>
      <w:r w:rsidR="00894FA5" w:rsidRPr="00A907E5">
        <w:rPr>
          <w:sz w:val="22"/>
          <w:szCs w:val="22"/>
        </w:rPr>
        <w:t xml:space="preserve">0 e Ft születési támogatás, </w:t>
      </w:r>
      <w:r w:rsidR="00A907E5" w:rsidRPr="00A907E5">
        <w:rPr>
          <w:sz w:val="22"/>
          <w:szCs w:val="22"/>
        </w:rPr>
        <w:t>75</w:t>
      </w:r>
      <w:r w:rsidR="00894FA5" w:rsidRPr="00A907E5">
        <w:rPr>
          <w:sz w:val="22"/>
          <w:szCs w:val="22"/>
        </w:rPr>
        <w:t xml:space="preserve"> e Ft gyógyszerkiadáshoz nyújtott települési támogatás</w:t>
      </w:r>
      <w:r w:rsidR="00E350D7" w:rsidRPr="00A907E5">
        <w:rPr>
          <w:sz w:val="22"/>
          <w:szCs w:val="22"/>
        </w:rPr>
        <w:t>,</w:t>
      </w:r>
      <w:r w:rsidR="00A907E5" w:rsidRPr="00A907E5">
        <w:rPr>
          <w:sz w:val="22"/>
          <w:szCs w:val="22"/>
        </w:rPr>
        <w:t xml:space="preserve"> </w:t>
      </w:r>
      <w:r w:rsidR="00FE3EA7">
        <w:rPr>
          <w:sz w:val="22"/>
          <w:szCs w:val="22"/>
        </w:rPr>
        <w:t>1 208</w:t>
      </w:r>
      <w:r w:rsidR="00A907E5" w:rsidRPr="00A907E5">
        <w:rPr>
          <w:sz w:val="22"/>
          <w:szCs w:val="22"/>
        </w:rPr>
        <w:t xml:space="preserve"> e Ft lakásfenntartási támogatás, idősek utalványa 5 000 e Ft</w:t>
      </w:r>
      <w:r w:rsidR="00FE3EA7">
        <w:rPr>
          <w:sz w:val="22"/>
          <w:szCs w:val="22"/>
        </w:rPr>
        <w:t>.</w:t>
      </w:r>
    </w:p>
    <w:p w:rsidR="00C771C7" w:rsidRPr="001F7F0E" w:rsidRDefault="00C771C7">
      <w:pPr>
        <w:jc w:val="both"/>
        <w:rPr>
          <w:sz w:val="22"/>
          <w:szCs w:val="22"/>
        </w:rPr>
      </w:pPr>
    </w:p>
    <w:p w:rsidR="00301D5D" w:rsidRPr="003D5B3D" w:rsidRDefault="00301D5D" w:rsidP="005E3C51">
      <w:pPr>
        <w:numPr>
          <w:ilvl w:val="0"/>
          <w:numId w:val="6"/>
        </w:numPr>
        <w:tabs>
          <w:tab w:val="left" w:pos="284"/>
        </w:tabs>
        <w:jc w:val="both"/>
        <w:rPr>
          <w:sz w:val="22"/>
          <w:szCs w:val="22"/>
        </w:rPr>
      </w:pPr>
      <w:r w:rsidRPr="003D5B3D">
        <w:rPr>
          <w:b/>
          <w:sz w:val="22"/>
          <w:szCs w:val="22"/>
        </w:rPr>
        <w:t xml:space="preserve">Felhalmozási kiadások </w:t>
      </w:r>
      <w:r w:rsidRPr="003D5B3D">
        <w:rPr>
          <w:sz w:val="22"/>
          <w:szCs w:val="22"/>
        </w:rPr>
        <w:t xml:space="preserve">(rendelet </w:t>
      </w:r>
      <w:r w:rsidR="00D20A06" w:rsidRPr="003D5B3D">
        <w:rPr>
          <w:sz w:val="22"/>
          <w:szCs w:val="22"/>
        </w:rPr>
        <w:t>1</w:t>
      </w:r>
      <w:r w:rsidR="003D5B3D" w:rsidRPr="003D5B3D">
        <w:rPr>
          <w:sz w:val="22"/>
          <w:szCs w:val="22"/>
        </w:rPr>
        <w:t>6</w:t>
      </w:r>
      <w:r w:rsidRPr="003D5B3D">
        <w:rPr>
          <w:sz w:val="22"/>
          <w:szCs w:val="22"/>
        </w:rPr>
        <w:t xml:space="preserve">, </w:t>
      </w:r>
      <w:r w:rsidR="00D20A06" w:rsidRPr="003D5B3D">
        <w:rPr>
          <w:sz w:val="22"/>
          <w:szCs w:val="22"/>
        </w:rPr>
        <w:t>1</w:t>
      </w:r>
      <w:r w:rsidR="003D5B3D" w:rsidRPr="003D5B3D">
        <w:rPr>
          <w:sz w:val="22"/>
          <w:szCs w:val="22"/>
        </w:rPr>
        <w:t>7</w:t>
      </w:r>
      <w:r w:rsidRPr="003D5B3D">
        <w:rPr>
          <w:sz w:val="22"/>
          <w:szCs w:val="22"/>
        </w:rPr>
        <w:t>. sz. melléklete szerint)</w:t>
      </w:r>
      <w:r w:rsidRPr="003D5B3D">
        <w:rPr>
          <w:b/>
          <w:i/>
          <w:sz w:val="22"/>
          <w:szCs w:val="22"/>
        </w:rPr>
        <w:t xml:space="preserve"> </w:t>
      </w:r>
    </w:p>
    <w:p w:rsidR="00821F26" w:rsidRPr="00DE0941" w:rsidRDefault="00821F26" w:rsidP="00821F26">
      <w:pPr>
        <w:tabs>
          <w:tab w:val="left" w:pos="284"/>
        </w:tabs>
        <w:jc w:val="both"/>
        <w:rPr>
          <w:sz w:val="22"/>
          <w:szCs w:val="22"/>
        </w:rPr>
      </w:pPr>
    </w:p>
    <w:p w:rsidR="000509C9" w:rsidRDefault="00F56627" w:rsidP="00363660">
      <w:pPr>
        <w:tabs>
          <w:tab w:val="left" w:pos="284"/>
        </w:tabs>
        <w:jc w:val="both"/>
        <w:rPr>
          <w:sz w:val="22"/>
          <w:szCs w:val="22"/>
        </w:rPr>
      </w:pPr>
      <w:r w:rsidRPr="00DE0941">
        <w:rPr>
          <w:b/>
          <w:sz w:val="22"/>
          <w:szCs w:val="22"/>
        </w:rPr>
        <w:t xml:space="preserve">A megvalósult beruházások összértéke </w:t>
      </w:r>
      <w:r w:rsidR="00DB2127" w:rsidRPr="00DE0941">
        <w:rPr>
          <w:b/>
          <w:sz w:val="22"/>
          <w:szCs w:val="22"/>
        </w:rPr>
        <w:t>intézményekkel együtt</w:t>
      </w:r>
      <w:r w:rsidR="00E71B86" w:rsidRPr="00DE0941">
        <w:rPr>
          <w:b/>
          <w:sz w:val="22"/>
          <w:szCs w:val="22"/>
        </w:rPr>
        <w:t xml:space="preserve"> 1 </w:t>
      </w:r>
      <w:r w:rsidR="00E842A4">
        <w:rPr>
          <w:b/>
          <w:sz w:val="22"/>
          <w:szCs w:val="22"/>
        </w:rPr>
        <w:t>014</w:t>
      </w:r>
      <w:r w:rsidR="00E71B86" w:rsidRPr="00DE0941">
        <w:rPr>
          <w:b/>
          <w:sz w:val="22"/>
          <w:szCs w:val="22"/>
        </w:rPr>
        <w:t> </w:t>
      </w:r>
      <w:r w:rsidR="00E842A4">
        <w:rPr>
          <w:b/>
          <w:sz w:val="22"/>
          <w:szCs w:val="22"/>
        </w:rPr>
        <w:t>117</w:t>
      </w:r>
      <w:r w:rsidR="00E71B86" w:rsidRPr="00DE0941">
        <w:rPr>
          <w:b/>
          <w:sz w:val="22"/>
          <w:szCs w:val="22"/>
        </w:rPr>
        <w:t xml:space="preserve"> e Ft</w:t>
      </w:r>
      <w:r w:rsidR="00DB2127" w:rsidRPr="00F76674">
        <w:rPr>
          <w:b/>
          <w:sz w:val="22"/>
          <w:szCs w:val="22"/>
        </w:rPr>
        <w:t>, melyből</w:t>
      </w:r>
      <w:r w:rsidR="00DB2127" w:rsidRPr="001F7F0E">
        <w:rPr>
          <w:sz w:val="22"/>
          <w:szCs w:val="22"/>
        </w:rPr>
        <w:t xml:space="preserve"> az önkormányzat által megvalósított beruházások összértéke </w:t>
      </w:r>
      <w:r w:rsidR="00DE0941">
        <w:rPr>
          <w:sz w:val="22"/>
          <w:szCs w:val="22"/>
        </w:rPr>
        <w:t>1 </w:t>
      </w:r>
      <w:r w:rsidR="009B020F">
        <w:rPr>
          <w:sz w:val="22"/>
          <w:szCs w:val="22"/>
        </w:rPr>
        <w:t>001</w:t>
      </w:r>
      <w:r w:rsidR="00DE0941">
        <w:rPr>
          <w:sz w:val="22"/>
          <w:szCs w:val="22"/>
        </w:rPr>
        <w:t> </w:t>
      </w:r>
      <w:r w:rsidR="009B020F">
        <w:rPr>
          <w:sz w:val="22"/>
          <w:szCs w:val="22"/>
        </w:rPr>
        <w:t>147</w:t>
      </w:r>
      <w:r w:rsidR="00DE0941">
        <w:rPr>
          <w:sz w:val="22"/>
          <w:szCs w:val="22"/>
        </w:rPr>
        <w:t xml:space="preserve"> e Ft</w:t>
      </w:r>
      <w:r w:rsidR="00DB2127" w:rsidRPr="001F7F0E">
        <w:rPr>
          <w:sz w:val="22"/>
          <w:szCs w:val="22"/>
        </w:rPr>
        <w:t>.</w:t>
      </w:r>
      <w:r w:rsidR="007F6FA9" w:rsidRPr="001F7F0E">
        <w:rPr>
          <w:sz w:val="22"/>
          <w:szCs w:val="22"/>
        </w:rPr>
        <w:t xml:space="preserve"> A pályázati támogatás</w:t>
      </w:r>
      <w:r w:rsidR="00686DAE" w:rsidRPr="001F7F0E">
        <w:rPr>
          <w:sz w:val="22"/>
          <w:szCs w:val="22"/>
        </w:rPr>
        <w:t>sal</w:t>
      </w:r>
      <w:r w:rsidR="007F6FA9" w:rsidRPr="001F7F0E">
        <w:rPr>
          <w:sz w:val="22"/>
          <w:szCs w:val="22"/>
        </w:rPr>
        <w:t xml:space="preserve"> megvalósult beruházások értéke</w:t>
      </w:r>
      <w:r w:rsidR="00DB2127" w:rsidRPr="001F7F0E">
        <w:rPr>
          <w:sz w:val="22"/>
          <w:szCs w:val="22"/>
        </w:rPr>
        <w:t xml:space="preserve"> ebből </w:t>
      </w:r>
      <w:r w:rsidR="003D5B3D">
        <w:rPr>
          <w:sz w:val="22"/>
          <w:szCs w:val="22"/>
        </w:rPr>
        <w:t>917</w:t>
      </w:r>
      <w:r w:rsidR="00686DAE" w:rsidRPr="001F7F0E">
        <w:rPr>
          <w:sz w:val="22"/>
          <w:szCs w:val="22"/>
        </w:rPr>
        <w:t xml:space="preserve"> </w:t>
      </w:r>
      <w:r w:rsidR="003D5B3D">
        <w:rPr>
          <w:sz w:val="22"/>
          <w:szCs w:val="22"/>
        </w:rPr>
        <w:t>490</w:t>
      </w:r>
      <w:r w:rsidR="00686DAE" w:rsidRPr="001F7F0E">
        <w:rPr>
          <w:sz w:val="22"/>
          <w:szCs w:val="22"/>
        </w:rPr>
        <w:t xml:space="preserve"> e Ft volt. </w:t>
      </w:r>
      <w:r w:rsidR="007F6FA9" w:rsidRPr="001F7F0E">
        <w:rPr>
          <w:sz w:val="22"/>
          <w:szCs w:val="22"/>
        </w:rPr>
        <w:t>A</w:t>
      </w:r>
      <w:r w:rsidR="003530E9" w:rsidRPr="001F7F0E">
        <w:rPr>
          <w:sz w:val="22"/>
          <w:szCs w:val="22"/>
        </w:rPr>
        <w:t xml:space="preserve"> </w:t>
      </w:r>
      <w:r w:rsidR="009B020F">
        <w:rPr>
          <w:sz w:val="22"/>
          <w:szCs w:val="22"/>
        </w:rPr>
        <w:t>2</w:t>
      </w:r>
      <w:r w:rsidR="00BE722C">
        <w:rPr>
          <w:sz w:val="22"/>
          <w:szCs w:val="22"/>
        </w:rPr>
        <w:t>4</w:t>
      </w:r>
      <w:r w:rsidR="009B020F">
        <w:rPr>
          <w:sz w:val="22"/>
          <w:szCs w:val="22"/>
        </w:rPr>
        <w:t>-</w:t>
      </w:r>
      <w:r w:rsidR="00BE722C">
        <w:rPr>
          <w:sz w:val="22"/>
          <w:szCs w:val="22"/>
        </w:rPr>
        <w:t>e</w:t>
      </w:r>
      <w:r w:rsidR="009B020F">
        <w:rPr>
          <w:sz w:val="22"/>
          <w:szCs w:val="22"/>
        </w:rPr>
        <w:t>s</w:t>
      </w:r>
      <w:r w:rsidR="007F6FA9" w:rsidRPr="001F7F0E">
        <w:rPr>
          <w:sz w:val="22"/>
          <w:szCs w:val="22"/>
        </w:rPr>
        <w:t xml:space="preserve"> </w:t>
      </w:r>
      <w:r w:rsidR="00BE722C">
        <w:rPr>
          <w:sz w:val="22"/>
          <w:szCs w:val="22"/>
        </w:rPr>
        <w:t>sz. mellékletben</w:t>
      </w:r>
      <w:r w:rsidR="007F6FA9" w:rsidRPr="001F7F0E">
        <w:rPr>
          <w:sz w:val="22"/>
          <w:szCs w:val="22"/>
        </w:rPr>
        <w:t xml:space="preserve"> részletesen bemutatásra kerül a pályázatok alakulása.</w:t>
      </w:r>
      <w:r w:rsidR="00686DAE" w:rsidRPr="001F7F0E">
        <w:rPr>
          <w:sz w:val="22"/>
          <w:szCs w:val="22"/>
        </w:rPr>
        <w:t xml:space="preserve"> </w:t>
      </w:r>
      <w:r w:rsidRPr="001F7F0E">
        <w:rPr>
          <w:sz w:val="22"/>
          <w:szCs w:val="22"/>
        </w:rPr>
        <w:t>A</w:t>
      </w:r>
      <w:r w:rsidR="00815F55" w:rsidRPr="001F7F0E">
        <w:rPr>
          <w:sz w:val="22"/>
          <w:szCs w:val="22"/>
        </w:rPr>
        <w:t>z előző év kiemelt projektje a</w:t>
      </w:r>
      <w:r w:rsidR="003D5B3D">
        <w:rPr>
          <w:sz w:val="22"/>
          <w:szCs w:val="22"/>
        </w:rPr>
        <w:t>z Ipari Park</w:t>
      </w:r>
      <w:r w:rsidR="00815F55" w:rsidRPr="001F7F0E">
        <w:rPr>
          <w:sz w:val="22"/>
          <w:szCs w:val="22"/>
        </w:rPr>
        <w:t xml:space="preserve"> beruházás volt. </w:t>
      </w:r>
      <w:r w:rsidR="00FF3507" w:rsidRPr="001F7F0E">
        <w:rPr>
          <w:sz w:val="22"/>
          <w:szCs w:val="22"/>
        </w:rPr>
        <w:t>A 1837/2018 kormány határozat alapján un. szoft elemekre (tervek, tanulmányok)</w:t>
      </w:r>
      <w:r w:rsidRPr="001F7F0E">
        <w:rPr>
          <w:sz w:val="22"/>
          <w:szCs w:val="22"/>
        </w:rPr>
        <w:t xml:space="preserve"> </w:t>
      </w:r>
      <w:r w:rsidR="00FF3507" w:rsidRPr="001F7F0E">
        <w:rPr>
          <w:sz w:val="22"/>
          <w:szCs w:val="22"/>
        </w:rPr>
        <w:t xml:space="preserve">érkezett összegből </w:t>
      </w:r>
      <w:r w:rsidR="00CB7EA0">
        <w:rPr>
          <w:sz w:val="22"/>
          <w:szCs w:val="22"/>
        </w:rPr>
        <w:t>224 959</w:t>
      </w:r>
      <w:r w:rsidR="00FF3507" w:rsidRPr="001F7F0E">
        <w:rPr>
          <w:sz w:val="22"/>
          <w:szCs w:val="22"/>
        </w:rPr>
        <w:t xml:space="preserve"> e Ft került felhasználásra, a ki</w:t>
      </w:r>
      <w:r w:rsidR="003D5B3D">
        <w:rPr>
          <w:sz w:val="22"/>
          <w:szCs w:val="22"/>
        </w:rPr>
        <w:t>egészítő támogatás</w:t>
      </w:r>
      <w:r w:rsidR="00CB7EA0">
        <w:rPr>
          <w:sz w:val="22"/>
          <w:szCs w:val="22"/>
        </w:rPr>
        <w:t xml:space="preserve">ból megvalósult beruházás </w:t>
      </w:r>
      <w:r w:rsidR="00577BAB">
        <w:rPr>
          <w:sz w:val="22"/>
          <w:szCs w:val="22"/>
        </w:rPr>
        <w:t>42 579 e Ft volt. A skanzen beruházás 61 073 e Ft, a VP piac beruházás 33 825 e Ft volt.</w:t>
      </w:r>
    </w:p>
    <w:p w:rsidR="000509C9" w:rsidRDefault="000509C9" w:rsidP="00363660">
      <w:pPr>
        <w:tabs>
          <w:tab w:val="left" w:pos="284"/>
        </w:tabs>
        <w:jc w:val="both"/>
        <w:rPr>
          <w:sz w:val="22"/>
          <w:szCs w:val="22"/>
        </w:rPr>
      </w:pPr>
    </w:p>
    <w:p w:rsidR="00B437FA" w:rsidRPr="001F7F0E" w:rsidRDefault="00FF3507" w:rsidP="00363660">
      <w:pPr>
        <w:tabs>
          <w:tab w:val="left" w:pos="284"/>
        </w:tabs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 saját erőből megvalósult beruházások eredeti </w:t>
      </w:r>
      <w:r w:rsidR="00FC26C4" w:rsidRPr="001F7F0E">
        <w:rPr>
          <w:sz w:val="22"/>
          <w:szCs w:val="22"/>
        </w:rPr>
        <w:t xml:space="preserve">összege </w:t>
      </w:r>
      <w:r w:rsidR="00577BAB">
        <w:rPr>
          <w:sz w:val="22"/>
          <w:szCs w:val="22"/>
        </w:rPr>
        <w:t>81 807</w:t>
      </w:r>
      <w:r w:rsidR="00FC26C4" w:rsidRPr="001F7F0E">
        <w:rPr>
          <w:sz w:val="22"/>
          <w:szCs w:val="22"/>
        </w:rPr>
        <w:t xml:space="preserve"> e Ft volt, </w:t>
      </w:r>
      <w:r w:rsidR="00A07636">
        <w:rPr>
          <w:sz w:val="22"/>
          <w:szCs w:val="22"/>
        </w:rPr>
        <w:t xml:space="preserve">a tényleges felhasználás </w:t>
      </w:r>
      <w:r w:rsidR="00577BAB">
        <w:rPr>
          <w:sz w:val="22"/>
          <w:szCs w:val="22"/>
        </w:rPr>
        <w:t>83656</w:t>
      </w:r>
      <w:r w:rsidR="00A07636">
        <w:rPr>
          <w:sz w:val="22"/>
          <w:szCs w:val="22"/>
        </w:rPr>
        <w:t xml:space="preserve"> e Ft volt.</w:t>
      </w:r>
      <w:r w:rsidR="00FC26C4" w:rsidRPr="001F7F0E">
        <w:rPr>
          <w:sz w:val="22"/>
          <w:szCs w:val="22"/>
        </w:rPr>
        <w:t xml:space="preserve"> </w:t>
      </w:r>
      <w:r w:rsidRPr="001F7F0E">
        <w:rPr>
          <w:sz w:val="22"/>
          <w:szCs w:val="22"/>
        </w:rPr>
        <w:t xml:space="preserve"> </w:t>
      </w:r>
      <w:r w:rsidR="00577BAB">
        <w:rPr>
          <w:sz w:val="22"/>
          <w:szCs w:val="22"/>
        </w:rPr>
        <w:t>Nagyságrendileg a Városgazdálkodási telephely kialakítása volt a legjelentősebb összeg 36 3</w:t>
      </w:r>
      <w:r w:rsidR="00CB04BC">
        <w:rPr>
          <w:sz w:val="22"/>
          <w:szCs w:val="22"/>
        </w:rPr>
        <w:t>51</w:t>
      </w:r>
      <w:r w:rsidR="00577BAB">
        <w:rPr>
          <w:sz w:val="22"/>
          <w:szCs w:val="22"/>
        </w:rPr>
        <w:t xml:space="preserve"> e Ft, melyből tereprendezés 18 967 e Ft, fólia</w:t>
      </w:r>
      <w:r w:rsidR="006E0CC6">
        <w:rPr>
          <w:sz w:val="22"/>
          <w:szCs w:val="22"/>
        </w:rPr>
        <w:t xml:space="preserve"> </w:t>
      </w:r>
      <w:r w:rsidR="00577BAB">
        <w:rPr>
          <w:sz w:val="22"/>
          <w:szCs w:val="22"/>
        </w:rPr>
        <w:t xml:space="preserve">sátrakhoz villamosítás kialakítása 11 162 e Ft, </w:t>
      </w:r>
      <w:r w:rsidR="00CB04BC">
        <w:rPr>
          <w:sz w:val="22"/>
          <w:szCs w:val="22"/>
        </w:rPr>
        <w:t>fólia</w:t>
      </w:r>
      <w:r w:rsidR="006E0CC6">
        <w:rPr>
          <w:sz w:val="22"/>
          <w:szCs w:val="22"/>
        </w:rPr>
        <w:t xml:space="preserve"> </w:t>
      </w:r>
      <w:r w:rsidR="00CB04BC">
        <w:rPr>
          <w:sz w:val="22"/>
          <w:szCs w:val="22"/>
        </w:rPr>
        <w:t>sátrak elhelyezése 6 222 e Ft volt.</w:t>
      </w:r>
      <w:r w:rsidR="00577BAB">
        <w:rPr>
          <w:sz w:val="22"/>
          <w:szCs w:val="22"/>
        </w:rPr>
        <w:t xml:space="preserve"> </w:t>
      </w:r>
      <w:r w:rsidR="00C60D6F">
        <w:rPr>
          <w:sz w:val="22"/>
          <w:szCs w:val="22"/>
        </w:rPr>
        <w:t xml:space="preserve"> Az év végén elhatározott napelemek felszerelése az Óvoda épületére megtörtént 10 619 e Ft értékben</w:t>
      </w:r>
      <w:r w:rsidR="004A4B56">
        <w:rPr>
          <w:sz w:val="22"/>
          <w:szCs w:val="22"/>
        </w:rPr>
        <w:t>.</w:t>
      </w:r>
      <w:r w:rsidR="00C60D6F">
        <w:rPr>
          <w:sz w:val="22"/>
          <w:szCs w:val="22"/>
        </w:rPr>
        <w:t xml:space="preserve"> </w:t>
      </w:r>
    </w:p>
    <w:p w:rsidR="00393F29" w:rsidRDefault="00FC26C4" w:rsidP="00363660">
      <w:pPr>
        <w:tabs>
          <w:tab w:val="left" w:pos="284"/>
        </w:tabs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 Polgármesteri Hivatal </w:t>
      </w:r>
      <w:r w:rsidR="004A4B56">
        <w:rPr>
          <w:sz w:val="22"/>
          <w:szCs w:val="22"/>
        </w:rPr>
        <w:t>2</w:t>
      </w:r>
      <w:r w:rsidR="003E6F1C">
        <w:rPr>
          <w:sz w:val="22"/>
          <w:szCs w:val="22"/>
        </w:rPr>
        <w:t xml:space="preserve"> </w:t>
      </w:r>
      <w:r w:rsidR="004A4B56">
        <w:rPr>
          <w:sz w:val="22"/>
          <w:szCs w:val="22"/>
        </w:rPr>
        <w:t>018</w:t>
      </w:r>
      <w:r w:rsidR="00393F29">
        <w:rPr>
          <w:sz w:val="22"/>
          <w:szCs w:val="22"/>
        </w:rPr>
        <w:t xml:space="preserve"> e Ft-ot költött tárgyi eszköz beszerzésre.</w:t>
      </w:r>
      <w:r w:rsidRPr="001F7F0E">
        <w:rPr>
          <w:sz w:val="22"/>
          <w:szCs w:val="22"/>
        </w:rPr>
        <w:t xml:space="preserve"> </w:t>
      </w:r>
    </w:p>
    <w:p w:rsidR="00E255B8" w:rsidRDefault="00FC26C4" w:rsidP="00363660">
      <w:pPr>
        <w:tabs>
          <w:tab w:val="left" w:pos="284"/>
        </w:tabs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 Kiss József Könyvtár, Művelődési Ház és Sportcsarnok </w:t>
      </w:r>
      <w:r w:rsidR="004A4B56">
        <w:rPr>
          <w:sz w:val="22"/>
          <w:szCs w:val="22"/>
        </w:rPr>
        <w:t>11</w:t>
      </w:r>
      <w:r w:rsidR="00E255B8">
        <w:rPr>
          <w:sz w:val="22"/>
          <w:szCs w:val="22"/>
        </w:rPr>
        <w:t xml:space="preserve"> </w:t>
      </w:r>
      <w:r w:rsidR="004A4B56">
        <w:rPr>
          <w:sz w:val="22"/>
          <w:szCs w:val="22"/>
        </w:rPr>
        <w:t>460</w:t>
      </w:r>
      <w:r w:rsidR="00E255B8">
        <w:rPr>
          <w:sz w:val="22"/>
          <w:szCs w:val="22"/>
        </w:rPr>
        <w:t xml:space="preserve"> e </w:t>
      </w:r>
      <w:r w:rsidR="00135676">
        <w:rPr>
          <w:sz w:val="22"/>
          <w:szCs w:val="22"/>
        </w:rPr>
        <w:t>Ft beruházást</w:t>
      </w:r>
      <w:r w:rsidR="00E255B8">
        <w:rPr>
          <w:sz w:val="22"/>
          <w:szCs w:val="22"/>
        </w:rPr>
        <w:t xml:space="preserve"> valósított meg, </w:t>
      </w:r>
      <w:r w:rsidR="00135676">
        <w:rPr>
          <w:sz w:val="22"/>
          <w:szCs w:val="22"/>
        </w:rPr>
        <w:t>melyből</w:t>
      </w:r>
      <w:r w:rsidR="00E255B8">
        <w:rPr>
          <w:sz w:val="22"/>
          <w:szCs w:val="22"/>
        </w:rPr>
        <w:t xml:space="preserve"> </w:t>
      </w:r>
      <w:r w:rsidR="004A4B56">
        <w:rPr>
          <w:sz w:val="22"/>
          <w:szCs w:val="22"/>
        </w:rPr>
        <w:t xml:space="preserve">8 007 e Ft volt a </w:t>
      </w:r>
      <w:r w:rsidR="004A4B56" w:rsidRPr="004A4B56">
        <w:rPr>
          <w:sz w:val="22"/>
          <w:szCs w:val="22"/>
        </w:rPr>
        <w:t>EM-TE-B-B-21-0017 Mobil színpad</w:t>
      </w:r>
      <w:r w:rsidR="004A4B56">
        <w:rPr>
          <w:sz w:val="22"/>
          <w:szCs w:val="22"/>
        </w:rPr>
        <w:t xml:space="preserve"> beszerzése.</w:t>
      </w:r>
    </w:p>
    <w:p w:rsidR="004A4B56" w:rsidRPr="001F7F0E" w:rsidRDefault="004A4B56" w:rsidP="00363660">
      <w:pPr>
        <w:tabs>
          <w:tab w:val="left" w:pos="284"/>
        </w:tabs>
        <w:jc w:val="both"/>
        <w:rPr>
          <w:sz w:val="22"/>
          <w:szCs w:val="22"/>
        </w:rPr>
      </w:pPr>
    </w:p>
    <w:p w:rsidR="004C6D8D" w:rsidRDefault="004D6B55" w:rsidP="00F50036">
      <w:pPr>
        <w:tabs>
          <w:tab w:val="left" w:pos="284"/>
        </w:tabs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 </w:t>
      </w:r>
      <w:r w:rsidRPr="001F7F0E">
        <w:rPr>
          <w:b/>
          <w:sz w:val="22"/>
          <w:szCs w:val="22"/>
        </w:rPr>
        <w:t>felújításo</w:t>
      </w:r>
      <w:r w:rsidRPr="001F7F0E">
        <w:rPr>
          <w:sz w:val="22"/>
          <w:szCs w:val="22"/>
        </w:rPr>
        <w:t>k összérték</w:t>
      </w:r>
      <w:r w:rsidR="00DB2127" w:rsidRPr="001F7F0E">
        <w:rPr>
          <w:sz w:val="22"/>
          <w:szCs w:val="22"/>
        </w:rPr>
        <w:t xml:space="preserve">e intézményekkel együtt </w:t>
      </w:r>
      <w:r w:rsidR="007B3B85">
        <w:rPr>
          <w:b/>
          <w:sz w:val="22"/>
          <w:szCs w:val="22"/>
        </w:rPr>
        <w:t>24 478</w:t>
      </w:r>
      <w:r w:rsidRPr="001F7F0E">
        <w:rPr>
          <w:b/>
          <w:sz w:val="22"/>
          <w:szCs w:val="22"/>
        </w:rPr>
        <w:t xml:space="preserve"> e Ft</w:t>
      </w:r>
      <w:r w:rsidR="009D5148">
        <w:rPr>
          <w:sz w:val="22"/>
          <w:szCs w:val="22"/>
        </w:rPr>
        <w:t xml:space="preserve"> volt. </w:t>
      </w:r>
      <w:r w:rsidR="007B3B85">
        <w:rPr>
          <w:sz w:val="22"/>
          <w:szCs w:val="22"/>
        </w:rPr>
        <w:t xml:space="preserve">Útfelújítások 6 287 e Ft, </w:t>
      </w:r>
      <w:r w:rsidR="00E715FF">
        <w:rPr>
          <w:sz w:val="22"/>
          <w:szCs w:val="22"/>
        </w:rPr>
        <w:t>gépjárművek felújítása 4</w:t>
      </w:r>
      <w:r w:rsidR="005F5437">
        <w:rPr>
          <w:sz w:val="22"/>
          <w:szCs w:val="22"/>
        </w:rPr>
        <w:t xml:space="preserve"> </w:t>
      </w:r>
      <w:r w:rsidR="00E715FF">
        <w:rPr>
          <w:sz w:val="22"/>
          <w:szCs w:val="22"/>
        </w:rPr>
        <w:t>423, szennyvízközmű felújítása eszközhasználati díjból</w:t>
      </w:r>
      <w:r w:rsidR="005F5437">
        <w:rPr>
          <w:sz w:val="22"/>
          <w:szCs w:val="22"/>
        </w:rPr>
        <w:t xml:space="preserve"> </w:t>
      </w:r>
      <w:r w:rsidR="00E715FF">
        <w:rPr>
          <w:sz w:val="22"/>
          <w:szCs w:val="22"/>
        </w:rPr>
        <w:t>3 946 e Ft-ban valósult meg.</w:t>
      </w:r>
      <w:r w:rsidR="00F34553">
        <w:rPr>
          <w:sz w:val="22"/>
          <w:szCs w:val="22"/>
        </w:rPr>
        <w:t xml:space="preserve"> </w:t>
      </w:r>
    </w:p>
    <w:p w:rsidR="00E715FF" w:rsidRDefault="00E715FF" w:rsidP="00F50036">
      <w:pPr>
        <w:tabs>
          <w:tab w:val="left" w:pos="284"/>
        </w:tabs>
        <w:jc w:val="both"/>
        <w:rPr>
          <w:sz w:val="22"/>
          <w:szCs w:val="22"/>
        </w:rPr>
      </w:pPr>
    </w:p>
    <w:p w:rsidR="004A7324" w:rsidRPr="001F7F0E" w:rsidRDefault="004A7324" w:rsidP="00F50036">
      <w:pPr>
        <w:tabs>
          <w:tab w:val="left" w:pos="284"/>
        </w:tabs>
        <w:jc w:val="both"/>
        <w:rPr>
          <w:b/>
          <w:color w:val="FF0000"/>
          <w:sz w:val="22"/>
          <w:szCs w:val="22"/>
        </w:rPr>
      </w:pPr>
    </w:p>
    <w:p w:rsidR="002B65BE" w:rsidRPr="001F7F0E" w:rsidRDefault="002B65BE">
      <w:pPr>
        <w:jc w:val="both"/>
        <w:rPr>
          <w:b/>
          <w:sz w:val="22"/>
          <w:szCs w:val="22"/>
        </w:rPr>
      </w:pPr>
      <w:r w:rsidRPr="001F7F0E">
        <w:rPr>
          <w:b/>
          <w:sz w:val="22"/>
          <w:szCs w:val="22"/>
        </w:rPr>
        <w:t>IV. Finanszírozási műveletek alakulása:</w:t>
      </w:r>
      <w:r w:rsidR="004C6D8D" w:rsidRPr="004C6D8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2B65BE" w:rsidRPr="001F7F0E" w:rsidRDefault="002B65BE">
      <w:pPr>
        <w:jc w:val="both"/>
        <w:rPr>
          <w:b/>
          <w:sz w:val="22"/>
          <w:szCs w:val="22"/>
        </w:rPr>
      </w:pPr>
    </w:p>
    <w:p w:rsidR="002B65BE" w:rsidRPr="001F7F0E" w:rsidRDefault="002B65BE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Az előző évi pénzmaradvány igénybevétele </w:t>
      </w:r>
      <w:r w:rsidR="00D76316">
        <w:rPr>
          <w:sz w:val="22"/>
          <w:szCs w:val="22"/>
        </w:rPr>
        <w:t>2022</w:t>
      </w:r>
      <w:r w:rsidR="000B78D0" w:rsidRPr="001F7F0E">
        <w:rPr>
          <w:sz w:val="22"/>
          <w:szCs w:val="22"/>
        </w:rPr>
        <w:t>-b</w:t>
      </w:r>
      <w:r w:rsidR="00C95A3E" w:rsidRPr="001F7F0E">
        <w:rPr>
          <w:sz w:val="22"/>
          <w:szCs w:val="22"/>
        </w:rPr>
        <w:t>a</w:t>
      </w:r>
      <w:r w:rsidRPr="001F7F0E">
        <w:rPr>
          <w:sz w:val="22"/>
          <w:szCs w:val="22"/>
        </w:rPr>
        <w:t xml:space="preserve">n </w:t>
      </w:r>
      <w:r w:rsidR="00F00043">
        <w:rPr>
          <w:sz w:val="22"/>
          <w:szCs w:val="22"/>
        </w:rPr>
        <w:t>988 60</w:t>
      </w:r>
      <w:r w:rsidR="004C6D8D">
        <w:rPr>
          <w:sz w:val="22"/>
          <w:szCs w:val="22"/>
        </w:rPr>
        <w:t>3</w:t>
      </w:r>
      <w:r w:rsidRPr="001F7F0E">
        <w:rPr>
          <w:sz w:val="22"/>
          <w:szCs w:val="22"/>
        </w:rPr>
        <w:t xml:space="preserve"> </w:t>
      </w:r>
      <w:r w:rsidR="007E2B88">
        <w:rPr>
          <w:sz w:val="22"/>
          <w:szCs w:val="22"/>
        </w:rPr>
        <w:t>5</w:t>
      </w:r>
      <w:r w:rsidRPr="001F7F0E">
        <w:rPr>
          <w:sz w:val="22"/>
          <w:szCs w:val="22"/>
        </w:rPr>
        <w:t xml:space="preserve"> Ft, az államháztartáson be</w:t>
      </w:r>
      <w:r w:rsidR="000B78D0" w:rsidRPr="001F7F0E">
        <w:rPr>
          <w:sz w:val="22"/>
          <w:szCs w:val="22"/>
        </w:rPr>
        <w:t xml:space="preserve">lüli megelőlegezés </w:t>
      </w:r>
      <w:r w:rsidR="00D76316">
        <w:rPr>
          <w:sz w:val="22"/>
          <w:szCs w:val="22"/>
        </w:rPr>
        <w:t>2022</w:t>
      </w:r>
      <w:r w:rsidR="007A3362" w:rsidRPr="001F7F0E">
        <w:rPr>
          <w:sz w:val="22"/>
          <w:szCs w:val="22"/>
        </w:rPr>
        <w:t xml:space="preserve"> év végén </w:t>
      </w:r>
      <w:r w:rsidR="007E2B88">
        <w:rPr>
          <w:sz w:val="22"/>
          <w:szCs w:val="22"/>
        </w:rPr>
        <w:t>22</w:t>
      </w:r>
      <w:r w:rsidR="007A3362" w:rsidRPr="001F7F0E">
        <w:rPr>
          <w:sz w:val="22"/>
          <w:szCs w:val="22"/>
        </w:rPr>
        <w:t xml:space="preserve"> </w:t>
      </w:r>
      <w:r w:rsidR="007E2B88">
        <w:rPr>
          <w:sz w:val="22"/>
          <w:szCs w:val="22"/>
        </w:rPr>
        <w:t>316</w:t>
      </w:r>
      <w:r w:rsidRPr="001F7F0E">
        <w:rPr>
          <w:sz w:val="22"/>
          <w:szCs w:val="22"/>
        </w:rPr>
        <w:t xml:space="preserve"> e Ft volt</w:t>
      </w:r>
      <w:r w:rsidR="00113CEA" w:rsidRPr="001F7F0E">
        <w:rPr>
          <w:sz w:val="22"/>
          <w:szCs w:val="22"/>
        </w:rPr>
        <w:t xml:space="preserve">, mely következő évi kötelezettségvállalásként kell nyilvántartani. </w:t>
      </w:r>
      <w:r w:rsidR="00341DAD" w:rsidRPr="001F7F0E">
        <w:rPr>
          <w:sz w:val="22"/>
          <w:szCs w:val="22"/>
        </w:rPr>
        <w:t xml:space="preserve"> </w:t>
      </w:r>
      <w:r w:rsidRPr="001F7F0E">
        <w:rPr>
          <w:sz w:val="22"/>
          <w:szCs w:val="22"/>
        </w:rPr>
        <w:t xml:space="preserve">Hitel, kölcsön </w:t>
      </w:r>
      <w:r w:rsidR="000B78D0" w:rsidRPr="001F7F0E">
        <w:rPr>
          <w:sz w:val="22"/>
          <w:szCs w:val="22"/>
        </w:rPr>
        <w:t xml:space="preserve">felvételére </w:t>
      </w:r>
      <w:r w:rsidRPr="001F7F0E">
        <w:rPr>
          <w:sz w:val="22"/>
          <w:szCs w:val="22"/>
        </w:rPr>
        <w:t xml:space="preserve">vagy visszafizetésére nem került sor </w:t>
      </w:r>
      <w:r w:rsidR="00D76316">
        <w:rPr>
          <w:sz w:val="22"/>
          <w:szCs w:val="22"/>
        </w:rPr>
        <w:t>2022</w:t>
      </w:r>
      <w:r w:rsidR="000B78D0" w:rsidRPr="001F7F0E">
        <w:rPr>
          <w:sz w:val="22"/>
          <w:szCs w:val="22"/>
        </w:rPr>
        <w:t>-b</w:t>
      </w:r>
      <w:r w:rsidR="007A3362" w:rsidRPr="001F7F0E">
        <w:rPr>
          <w:sz w:val="22"/>
          <w:szCs w:val="22"/>
        </w:rPr>
        <w:t>a</w:t>
      </w:r>
      <w:r w:rsidRPr="001F7F0E">
        <w:rPr>
          <w:sz w:val="22"/>
          <w:szCs w:val="22"/>
        </w:rPr>
        <w:t>n.</w:t>
      </w:r>
    </w:p>
    <w:p w:rsidR="003D4646" w:rsidRDefault="00341DAD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>Az év végén az önkormányzat</w:t>
      </w:r>
      <w:r w:rsidR="00CE65B2" w:rsidRPr="001F7F0E">
        <w:rPr>
          <w:sz w:val="22"/>
          <w:szCs w:val="22"/>
        </w:rPr>
        <w:t xml:space="preserve"> és intézményei</w:t>
      </w:r>
      <w:r w:rsidRPr="001F7F0E">
        <w:rPr>
          <w:sz w:val="22"/>
          <w:szCs w:val="22"/>
        </w:rPr>
        <w:t xml:space="preserve"> </w:t>
      </w:r>
      <w:r w:rsidR="00CE65B2" w:rsidRPr="001F7F0E">
        <w:rPr>
          <w:sz w:val="22"/>
          <w:szCs w:val="22"/>
        </w:rPr>
        <w:t xml:space="preserve">bankszámláinak </w:t>
      </w:r>
      <w:r w:rsidRPr="001F7F0E">
        <w:rPr>
          <w:sz w:val="22"/>
          <w:szCs w:val="22"/>
        </w:rPr>
        <w:t xml:space="preserve">záró </w:t>
      </w:r>
      <w:r w:rsidR="00CE65B2" w:rsidRPr="001F7F0E">
        <w:rPr>
          <w:sz w:val="22"/>
          <w:szCs w:val="22"/>
        </w:rPr>
        <w:t>egyenlege</w:t>
      </w:r>
      <w:r w:rsidRPr="001F7F0E">
        <w:rPr>
          <w:sz w:val="22"/>
          <w:szCs w:val="22"/>
        </w:rPr>
        <w:t xml:space="preserve"> </w:t>
      </w:r>
      <w:r w:rsidR="007E2B88">
        <w:rPr>
          <w:sz w:val="22"/>
          <w:szCs w:val="22"/>
        </w:rPr>
        <w:t>1 475 270</w:t>
      </w:r>
      <w:r w:rsidRPr="001F7F0E">
        <w:rPr>
          <w:sz w:val="22"/>
          <w:szCs w:val="22"/>
        </w:rPr>
        <w:t xml:space="preserve"> e Ft volt, melyből a pályázatra </w:t>
      </w:r>
      <w:r w:rsidR="00B3575E">
        <w:rPr>
          <w:sz w:val="22"/>
          <w:szCs w:val="22"/>
        </w:rPr>
        <w:t xml:space="preserve">felhasználandó </w:t>
      </w:r>
      <w:r w:rsidR="00606A7A" w:rsidRPr="001F7F0E">
        <w:rPr>
          <w:sz w:val="22"/>
          <w:szCs w:val="22"/>
        </w:rPr>
        <w:t xml:space="preserve">és elkülönített </w:t>
      </w:r>
      <w:r w:rsidRPr="001F7F0E">
        <w:rPr>
          <w:sz w:val="22"/>
          <w:szCs w:val="22"/>
        </w:rPr>
        <w:t xml:space="preserve">pénzösszeg </w:t>
      </w:r>
      <w:r w:rsidR="00B3575E">
        <w:rPr>
          <w:sz w:val="22"/>
          <w:szCs w:val="22"/>
        </w:rPr>
        <w:t>1 251 528</w:t>
      </w:r>
      <w:r w:rsidRPr="001F7F0E">
        <w:rPr>
          <w:sz w:val="22"/>
          <w:szCs w:val="22"/>
        </w:rPr>
        <w:t xml:space="preserve"> e Ft volt.</w:t>
      </w:r>
      <w:r w:rsidR="00606A7A" w:rsidRPr="001F7F0E">
        <w:rPr>
          <w:sz w:val="22"/>
          <w:szCs w:val="22"/>
        </w:rPr>
        <w:t xml:space="preserve"> A záró pénzmaradvány összege </w:t>
      </w:r>
      <w:r w:rsidR="007E2B88">
        <w:rPr>
          <w:sz w:val="22"/>
          <w:szCs w:val="22"/>
        </w:rPr>
        <w:t>1 452</w:t>
      </w:r>
      <w:r w:rsidR="004C6D8D">
        <w:rPr>
          <w:sz w:val="22"/>
          <w:szCs w:val="22"/>
        </w:rPr>
        <w:t xml:space="preserve"> 60</w:t>
      </w:r>
      <w:r w:rsidR="007E2B88">
        <w:rPr>
          <w:sz w:val="22"/>
          <w:szCs w:val="22"/>
        </w:rPr>
        <w:t>2</w:t>
      </w:r>
      <w:r w:rsidR="004C6D8D">
        <w:rPr>
          <w:sz w:val="22"/>
          <w:szCs w:val="22"/>
        </w:rPr>
        <w:t xml:space="preserve"> e</w:t>
      </w:r>
      <w:r w:rsidR="0080635B">
        <w:rPr>
          <w:sz w:val="22"/>
          <w:szCs w:val="22"/>
        </w:rPr>
        <w:t xml:space="preserve"> </w:t>
      </w:r>
      <w:r w:rsidR="004C6D8D">
        <w:rPr>
          <w:sz w:val="22"/>
          <w:szCs w:val="22"/>
        </w:rPr>
        <w:t>Ft</w:t>
      </w:r>
      <w:r w:rsidR="0080635B">
        <w:rPr>
          <w:sz w:val="22"/>
          <w:szCs w:val="22"/>
        </w:rPr>
        <w:t xml:space="preserve">, </w:t>
      </w:r>
      <w:r w:rsidR="004C6D8D">
        <w:rPr>
          <w:sz w:val="22"/>
          <w:szCs w:val="22"/>
        </w:rPr>
        <w:t>mely összeg</w:t>
      </w:r>
      <w:r w:rsidR="007E2B88">
        <w:rPr>
          <w:sz w:val="22"/>
          <w:szCs w:val="22"/>
        </w:rPr>
        <w:t xml:space="preserve"> 22 668 e Ft-tal kevesebb,</w:t>
      </w:r>
      <w:r w:rsidR="0080635B">
        <w:rPr>
          <w:sz w:val="22"/>
          <w:szCs w:val="22"/>
        </w:rPr>
        <w:t xml:space="preserve"> mint a záró pénzkészlet. Ennek az az oka, hogy</w:t>
      </w:r>
      <w:r w:rsidR="007E2B88">
        <w:rPr>
          <w:sz w:val="22"/>
          <w:szCs w:val="22"/>
        </w:rPr>
        <w:t xml:space="preserve"> az </w:t>
      </w:r>
      <w:r w:rsidR="004C6D8D">
        <w:rPr>
          <w:sz w:val="22"/>
          <w:szCs w:val="22"/>
        </w:rPr>
        <w:t xml:space="preserve">elszámolás jellegű </w:t>
      </w:r>
      <w:r w:rsidR="007E2B88">
        <w:rPr>
          <w:sz w:val="22"/>
          <w:szCs w:val="22"/>
        </w:rPr>
        <w:t xml:space="preserve">tételek </w:t>
      </w:r>
      <w:r w:rsidR="00A36B72">
        <w:rPr>
          <w:sz w:val="22"/>
          <w:szCs w:val="22"/>
        </w:rPr>
        <w:t>év végi egyenlege negatívan befolyásolta a pénzmaradványt.</w:t>
      </w:r>
    </w:p>
    <w:p w:rsidR="00F621A1" w:rsidRDefault="00682D4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Önkormányzat az intézményei működéséhez az állami támogatás átutalásán felül jelentősen hozzájárul. </w:t>
      </w:r>
      <w:r w:rsidR="002E3C1D">
        <w:rPr>
          <w:sz w:val="22"/>
          <w:szCs w:val="22"/>
        </w:rPr>
        <w:t>A</w:t>
      </w:r>
      <w:r>
        <w:rPr>
          <w:sz w:val="22"/>
          <w:szCs w:val="22"/>
        </w:rPr>
        <w:t xml:space="preserve"> Kiss József Művelődési Ház</w:t>
      </w:r>
      <w:r w:rsidR="002E3C1D">
        <w:rPr>
          <w:sz w:val="22"/>
          <w:szCs w:val="22"/>
        </w:rPr>
        <w:t>,</w:t>
      </w:r>
      <w:r>
        <w:rPr>
          <w:sz w:val="22"/>
          <w:szCs w:val="22"/>
        </w:rPr>
        <w:t xml:space="preserve"> Könyvt</w:t>
      </w:r>
      <w:r w:rsidR="002E3C1D">
        <w:rPr>
          <w:sz w:val="22"/>
          <w:szCs w:val="22"/>
        </w:rPr>
        <w:t xml:space="preserve">ár és Sportcsarnok működéséhez a 11 644 e Ft állami támogatáson felül 2022-ben 122 523 e Ft támogatással járult hozzá. A Harkányi Polgármesteri Hivatal </w:t>
      </w:r>
      <w:r w:rsidR="002E3C1D">
        <w:rPr>
          <w:sz w:val="22"/>
          <w:szCs w:val="22"/>
        </w:rPr>
        <w:lastRenderedPageBreak/>
        <w:t xml:space="preserve">működéséhez, a 106 421 e Ft állami támogatáson felül 50 001 e Ft összeggel járult hozzá, melyből 1424 e Ft pályázati támogatásból, 48 586 e Ft saját </w:t>
      </w:r>
      <w:r w:rsidR="00F621A1">
        <w:rPr>
          <w:sz w:val="22"/>
          <w:szCs w:val="22"/>
        </w:rPr>
        <w:t>forrásból történt.</w:t>
      </w:r>
    </w:p>
    <w:p w:rsidR="00F621A1" w:rsidRDefault="00F621A1">
      <w:pPr>
        <w:jc w:val="both"/>
        <w:rPr>
          <w:sz w:val="22"/>
          <w:szCs w:val="22"/>
        </w:rPr>
      </w:pPr>
    </w:p>
    <w:p w:rsidR="00682D46" w:rsidRDefault="00F621A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7E2B88" w:rsidRDefault="007E2B88">
      <w:pPr>
        <w:jc w:val="both"/>
        <w:rPr>
          <w:sz w:val="22"/>
          <w:szCs w:val="22"/>
        </w:rPr>
      </w:pPr>
    </w:p>
    <w:p w:rsidR="004965D8" w:rsidRPr="00C543CC" w:rsidRDefault="00C543CC">
      <w:pPr>
        <w:jc w:val="both"/>
        <w:rPr>
          <w:b/>
          <w:bCs/>
          <w:sz w:val="22"/>
          <w:szCs w:val="22"/>
        </w:rPr>
      </w:pPr>
      <w:r w:rsidRPr="00C543CC">
        <w:rPr>
          <w:b/>
          <w:bCs/>
          <w:sz w:val="22"/>
          <w:szCs w:val="22"/>
        </w:rPr>
        <w:t>V. Összegzés:</w:t>
      </w:r>
    </w:p>
    <w:p w:rsidR="00C543CC" w:rsidRDefault="00C543CC">
      <w:pPr>
        <w:jc w:val="both"/>
        <w:rPr>
          <w:sz w:val="22"/>
          <w:szCs w:val="22"/>
        </w:rPr>
      </w:pPr>
    </w:p>
    <w:p w:rsidR="004965D8" w:rsidRDefault="00D235BA">
      <w:pPr>
        <w:jc w:val="both"/>
        <w:rPr>
          <w:sz w:val="22"/>
          <w:szCs w:val="22"/>
        </w:rPr>
      </w:pPr>
      <w:r>
        <w:rPr>
          <w:sz w:val="22"/>
          <w:szCs w:val="22"/>
        </w:rPr>
        <w:t>Az önkormányzat 202</w:t>
      </w:r>
      <w:r w:rsidR="004E77AF">
        <w:rPr>
          <w:sz w:val="22"/>
          <w:szCs w:val="22"/>
        </w:rPr>
        <w:t>2</w:t>
      </w:r>
      <w:r>
        <w:rPr>
          <w:sz w:val="22"/>
          <w:szCs w:val="22"/>
        </w:rPr>
        <w:t xml:space="preserve">. évi gazdálkodását összegezve </w:t>
      </w:r>
      <w:r w:rsidR="007E0535">
        <w:rPr>
          <w:sz w:val="22"/>
          <w:szCs w:val="22"/>
        </w:rPr>
        <w:t>megállapítható, hogy az önkormányzat kötelező és önként vállalt feladatait ellátta, kötelezettségeinek eleget tett, annak ellenére, hogy a koronavírus járvány okozta negatív gazdasági hatások</w:t>
      </w:r>
      <w:r w:rsidR="004E77AF">
        <w:rPr>
          <w:sz w:val="22"/>
          <w:szCs w:val="22"/>
        </w:rPr>
        <w:t xml:space="preserve"> 2022-ben</w:t>
      </w:r>
      <w:r w:rsidR="007E0535">
        <w:rPr>
          <w:sz w:val="22"/>
          <w:szCs w:val="22"/>
        </w:rPr>
        <w:t xml:space="preserve"> mindig </w:t>
      </w:r>
      <w:r w:rsidR="000E4229">
        <w:rPr>
          <w:sz w:val="22"/>
          <w:szCs w:val="22"/>
        </w:rPr>
        <w:t xml:space="preserve">jelentősen </w:t>
      </w:r>
      <w:r w:rsidR="007E0535">
        <w:rPr>
          <w:sz w:val="22"/>
          <w:szCs w:val="22"/>
        </w:rPr>
        <w:t>érezhetőek</w:t>
      </w:r>
      <w:r w:rsidR="000E4229">
        <w:rPr>
          <w:sz w:val="22"/>
          <w:szCs w:val="22"/>
        </w:rPr>
        <w:t xml:space="preserve"> voltak.</w:t>
      </w:r>
      <w:r w:rsidR="00C543CC">
        <w:rPr>
          <w:sz w:val="22"/>
          <w:szCs w:val="22"/>
        </w:rPr>
        <w:t xml:space="preserve"> Az év folyamán a pénzellátás folyamatos volt, likviditási nehézségek nem adódtak. Az önkormányzat az év második felében jelentős döntéseket hozott az energiaválság okozta negatív hatások kivédésére. Elkezdődtek a fűtéskorszerűsítések, napelem rendszerek kerültek megrendelésre, illetve az első napelemes rendszer felszerelése még decemberben megtörtént. </w:t>
      </w:r>
      <w:r w:rsidR="007E0535">
        <w:rPr>
          <w:sz w:val="22"/>
          <w:szCs w:val="22"/>
        </w:rPr>
        <w:t xml:space="preserve">Az önkormányzat gazdálkodása </w:t>
      </w:r>
      <w:r w:rsidR="00C543CC">
        <w:rPr>
          <w:sz w:val="22"/>
          <w:szCs w:val="22"/>
        </w:rPr>
        <w:t>ugyan</w:t>
      </w:r>
      <w:r w:rsidR="007E0535">
        <w:rPr>
          <w:sz w:val="22"/>
          <w:szCs w:val="22"/>
        </w:rPr>
        <w:t xml:space="preserve"> </w:t>
      </w:r>
      <w:r w:rsidR="00F05DBB">
        <w:rPr>
          <w:sz w:val="22"/>
          <w:szCs w:val="22"/>
        </w:rPr>
        <w:t xml:space="preserve">nem </w:t>
      </w:r>
      <w:r w:rsidR="007E0535">
        <w:rPr>
          <w:sz w:val="22"/>
          <w:szCs w:val="22"/>
        </w:rPr>
        <w:t>tudott visszaállni a járvány előtti sz</w:t>
      </w:r>
      <w:r w:rsidR="004E77AF">
        <w:rPr>
          <w:sz w:val="22"/>
          <w:szCs w:val="22"/>
        </w:rPr>
        <w:t>i</w:t>
      </w:r>
      <w:r w:rsidR="007E0535">
        <w:rPr>
          <w:sz w:val="22"/>
          <w:szCs w:val="22"/>
        </w:rPr>
        <w:t>ntre</w:t>
      </w:r>
      <w:r w:rsidR="004E77AF">
        <w:rPr>
          <w:sz w:val="22"/>
          <w:szCs w:val="22"/>
        </w:rPr>
        <w:t xml:space="preserve">, de a </w:t>
      </w:r>
      <w:r w:rsidR="000E4229">
        <w:rPr>
          <w:sz w:val="22"/>
          <w:szCs w:val="22"/>
        </w:rPr>
        <w:t>takarékossági intézkedések, és a</w:t>
      </w:r>
      <w:r w:rsidR="000E3F85">
        <w:rPr>
          <w:sz w:val="22"/>
          <w:szCs w:val="22"/>
        </w:rPr>
        <w:t>z</w:t>
      </w:r>
      <w:r w:rsidR="000E4229">
        <w:rPr>
          <w:sz w:val="22"/>
          <w:szCs w:val="22"/>
        </w:rPr>
        <w:t xml:space="preserve"> </w:t>
      </w:r>
      <w:r w:rsidR="000E3F85">
        <w:rPr>
          <w:sz w:val="22"/>
          <w:szCs w:val="22"/>
        </w:rPr>
        <w:t>eredményes</w:t>
      </w:r>
      <w:r w:rsidR="000E4229">
        <w:rPr>
          <w:sz w:val="22"/>
          <w:szCs w:val="22"/>
        </w:rPr>
        <w:t xml:space="preserve"> gazdálkodás hatására elég maradvány képződött ahhoz, hogy a 2023-as év gazdálkodása </w:t>
      </w:r>
      <w:r w:rsidR="000E4229" w:rsidRPr="008040CB">
        <w:rPr>
          <w:sz w:val="22"/>
          <w:szCs w:val="22"/>
        </w:rPr>
        <w:t>el tud</w:t>
      </w:r>
      <w:r w:rsidR="00C543CC" w:rsidRPr="008040CB">
        <w:rPr>
          <w:sz w:val="22"/>
          <w:szCs w:val="22"/>
        </w:rPr>
        <w:t xml:space="preserve">jon </w:t>
      </w:r>
      <w:r w:rsidR="000E4229" w:rsidRPr="008040CB">
        <w:rPr>
          <w:sz w:val="22"/>
          <w:szCs w:val="22"/>
        </w:rPr>
        <w:t>indulni.</w:t>
      </w:r>
    </w:p>
    <w:p w:rsidR="007E2B88" w:rsidRDefault="007E2B88">
      <w:pPr>
        <w:jc w:val="both"/>
        <w:rPr>
          <w:sz w:val="22"/>
          <w:szCs w:val="22"/>
        </w:rPr>
      </w:pPr>
    </w:p>
    <w:p w:rsidR="008F5B93" w:rsidRPr="001F7F0E" w:rsidRDefault="008F5B93">
      <w:pPr>
        <w:jc w:val="both"/>
        <w:rPr>
          <w:sz w:val="22"/>
          <w:szCs w:val="22"/>
        </w:rPr>
      </w:pPr>
    </w:p>
    <w:p w:rsidR="000B6CC0" w:rsidRPr="001F7F0E" w:rsidRDefault="000B6CC0">
      <w:pPr>
        <w:jc w:val="both"/>
        <w:rPr>
          <w:color w:val="FF0000"/>
          <w:sz w:val="22"/>
          <w:szCs w:val="22"/>
          <w:shd w:val="clear" w:color="auto" w:fill="FFFF00"/>
        </w:rPr>
      </w:pPr>
    </w:p>
    <w:p w:rsidR="002B65BE" w:rsidRPr="001F7F0E" w:rsidRDefault="002B65BE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>Harkány, 20</w:t>
      </w:r>
      <w:r w:rsidR="006105ED" w:rsidRPr="001F7F0E">
        <w:rPr>
          <w:sz w:val="22"/>
          <w:szCs w:val="22"/>
        </w:rPr>
        <w:t>2</w:t>
      </w:r>
      <w:r w:rsidR="002D5C0E">
        <w:rPr>
          <w:sz w:val="22"/>
          <w:szCs w:val="22"/>
        </w:rPr>
        <w:t>2</w:t>
      </w:r>
      <w:r w:rsidRPr="001F7F0E">
        <w:rPr>
          <w:sz w:val="22"/>
          <w:szCs w:val="22"/>
        </w:rPr>
        <w:t>.</w:t>
      </w:r>
      <w:r w:rsidR="00CC29F0">
        <w:rPr>
          <w:sz w:val="22"/>
          <w:szCs w:val="22"/>
        </w:rPr>
        <w:t xml:space="preserve"> </w:t>
      </w:r>
      <w:r w:rsidR="008F5B93">
        <w:rPr>
          <w:sz w:val="22"/>
          <w:szCs w:val="22"/>
        </w:rPr>
        <w:t>május 21.</w:t>
      </w:r>
    </w:p>
    <w:p w:rsidR="003D4646" w:rsidRPr="001F7F0E" w:rsidRDefault="003D4646">
      <w:pPr>
        <w:jc w:val="both"/>
        <w:rPr>
          <w:sz w:val="22"/>
          <w:szCs w:val="22"/>
        </w:rPr>
      </w:pPr>
    </w:p>
    <w:p w:rsidR="00F858C3" w:rsidRPr="00EC6620" w:rsidRDefault="00F858C3" w:rsidP="00F858C3">
      <w:pPr>
        <w:jc w:val="both"/>
        <w:rPr>
          <w:sz w:val="22"/>
          <w:szCs w:val="22"/>
        </w:rPr>
      </w:pPr>
    </w:p>
    <w:p w:rsidR="00F858C3" w:rsidRPr="00EC6620" w:rsidRDefault="00F858C3" w:rsidP="00F858C3">
      <w:pPr>
        <w:jc w:val="both"/>
        <w:rPr>
          <w:sz w:val="22"/>
          <w:szCs w:val="22"/>
        </w:rPr>
      </w:pPr>
    </w:p>
    <w:p w:rsidR="00F858C3" w:rsidRPr="00EC6620" w:rsidRDefault="00F858C3" w:rsidP="00F858C3">
      <w:pPr>
        <w:jc w:val="both"/>
        <w:rPr>
          <w:sz w:val="22"/>
          <w:szCs w:val="22"/>
        </w:rPr>
      </w:pPr>
      <w:r>
        <w:rPr>
          <w:sz w:val="22"/>
          <w:szCs w:val="22"/>
        </w:rPr>
        <w:t>Dr. Markovics Boglárka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4B2558">
        <w:rPr>
          <w:sz w:val="22"/>
          <w:szCs w:val="22"/>
        </w:rPr>
        <w:t>Váradiné Kiskovács Enikő</w:t>
      </w:r>
      <w:r w:rsidRPr="00EC6620">
        <w:rPr>
          <w:sz w:val="22"/>
          <w:szCs w:val="22"/>
        </w:rPr>
        <w:tab/>
      </w:r>
      <w:r w:rsidR="001941E9">
        <w:rPr>
          <w:sz w:val="22"/>
          <w:szCs w:val="22"/>
        </w:rPr>
        <w:t xml:space="preserve">       </w:t>
      </w:r>
      <w:r w:rsidRPr="00EC6620">
        <w:rPr>
          <w:sz w:val="22"/>
          <w:szCs w:val="22"/>
        </w:rPr>
        <w:t xml:space="preserve">Baksai Endre Tamás </w:t>
      </w:r>
    </w:p>
    <w:p w:rsidR="002B65BE" w:rsidRPr="00F02D7E" w:rsidRDefault="00F858C3" w:rsidP="00F858C3">
      <w:pPr>
        <w:jc w:val="both"/>
        <w:rPr>
          <w:sz w:val="22"/>
          <w:szCs w:val="22"/>
        </w:rPr>
      </w:pPr>
      <w:r w:rsidRPr="00EC6620">
        <w:rPr>
          <w:sz w:val="22"/>
          <w:szCs w:val="22"/>
        </w:rPr>
        <w:tab/>
      </w:r>
      <w:r>
        <w:rPr>
          <w:sz w:val="22"/>
          <w:szCs w:val="22"/>
        </w:rPr>
        <w:t>jegyző</w:t>
      </w:r>
      <w:r w:rsidRPr="00EC6620">
        <w:rPr>
          <w:sz w:val="22"/>
          <w:szCs w:val="22"/>
        </w:rPr>
        <w:tab/>
      </w:r>
      <w:r w:rsidRPr="00EC6620">
        <w:rPr>
          <w:sz w:val="22"/>
          <w:szCs w:val="22"/>
        </w:rPr>
        <w:tab/>
      </w:r>
      <w:r w:rsidRPr="00EC6620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pü.oszt.vez.</w:t>
      </w:r>
      <w:r w:rsidRPr="00EC6620">
        <w:rPr>
          <w:sz w:val="22"/>
          <w:szCs w:val="22"/>
        </w:rPr>
        <w:t xml:space="preserve">                                </w:t>
      </w:r>
      <w:r>
        <w:rPr>
          <w:sz w:val="22"/>
          <w:szCs w:val="22"/>
        </w:rPr>
        <w:t xml:space="preserve">    </w:t>
      </w:r>
      <w:r w:rsidRPr="00EC6620">
        <w:rPr>
          <w:sz w:val="22"/>
          <w:szCs w:val="22"/>
        </w:rPr>
        <w:t>polgármester</w:t>
      </w:r>
    </w:p>
    <w:sectPr w:rsidR="002B65BE" w:rsidRPr="00F02D7E" w:rsidSect="008526CC">
      <w:headerReference w:type="default" r:id="rId9"/>
      <w:footerReference w:type="default" r:id="rId10"/>
      <w:pgSz w:w="11906" w:h="16838"/>
      <w:pgMar w:top="1418" w:right="1418" w:bottom="1418" w:left="1418" w:header="708" w:footer="708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7659A" w:rsidRDefault="00C7659A">
      <w:r>
        <w:separator/>
      </w:r>
    </w:p>
  </w:endnote>
  <w:endnote w:type="continuationSeparator" w:id="0">
    <w:p w:rsidR="00C7659A" w:rsidRDefault="00C76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350D7" w:rsidRDefault="00CC45F6">
    <w:pPr>
      <w:pStyle w:val="llb"/>
      <w:ind w:right="360"/>
      <w:rPr>
        <w:sz w:val="19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50190" cy="13970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190" cy="1397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:rsidR="00E350D7" w:rsidRDefault="00E350D7">
                          <w:pPr>
                            <w:pStyle w:val="llb"/>
                          </w:pPr>
                          <w:r>
                            <w:rPr>
                              <w:rStyle w:val="Oldalszm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Style w:val="Oldalszm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Style w:val="Oldalszm"/>
                              <w:sz w:val="19"/>
                            </w:rPr>
                            <w:fldChar w:fldCharType="separate"/>
                          </w:r>
                          <w:r w:rsidR="00813AC8">
                            <w:rPr>
                              <w:rStyle w:val="Oldalszm"/>
                              <w:noProof/>
                              <w:sz w:val="19"/>
                            </w:rPr>
                            <w:t>7</w:t>
                          </w:r>
                          <w:r>
                            <w:rPr>
                              <w:rStyle w:val="Oldalszm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.05pt;width:19.7pt;height:11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" stroked="f">
              <v:fill opacity="0"/>
              <v:textbox inset="0,0,0,0">
                <w:txbxContent>
                  <w:p w:rsidR="00E350D7" w:rsidRDefault="00E350D7">
                    <w:pPr>
                      <w:pStyle w:val="llb"/>
                    </w:pPr>
                    <w:r>
                      <w:rPr>
                        <w:rStyle w:val="Oldalszm"/>
                        <w:sz w:val="19"/>
                      </w:rPr>
                      <w:fldChar w:fldCharType="begin"/>
                    </w:r>
                    <w:r>
                      <w:rPr>
                        <w:rStyle w:val="Oldalszm"/>
                        <w:sz w:val="19"/>
                      </w:rPr>
                      <w:instrText xml:space="preserve"> PAGE </w:instrText>
                    </w:r>
                    <w:r>
                      <w:rPr>
                        <w:rStyle w:val="Oldalszm"/>
                        <w:sz w:val="19"/>
                      </w:rPr>
                      <w:fldChar w:fldCharType="separate"/>
                    </w:r>
                    <w:r w:rsidR="00813AC8">
                      <w:rPr>
                        <w:rStyle w:val="Oldalszm"/>
                        <w:noProof/>
                        <w:sz w:val="19"/>
                      </w:rPr>
                      <w:t>7</w:t>
                    </w:r>
                    <w:r>
                      <w:rPr>
                        <w:rStyle w:val="Oldalszm"/>
                        <w:sz w:val="19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7659A" w:rsidRDefault="00C7659A">
      <w:r>
        <w:separator/>
      </w:r>
    </w:p>
  </w:footnote>
  <w:footnote w:type="continuationSeparator" w:id="0">
    <w:p w:rsidR="00C7659A" w:rsidRDefault="00C76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350D7" w:rsidRDefault="00E350D7">
    <w:pPr>
      <w:pStyle w:val="lfej"/>
      <w:ind w:right="360"/>
      <w:rPr>
        <w:sz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Cmsor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2"/>
      <w:numFmt w:val="upperRoman"/>
      <w:lvlText w:val="%1.)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)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22"/>
        <w:u w:val="none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2"/>
        <w:u w:val="none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)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/>
        <w:i w:val="0"/>
        <w:sz w:val="24"/>
        <w:szCs w:val="22"/>
        <w:u w:val="none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color w:val="FF0000"/>
        <w:sz w:val="24"/>
        <w:szCs w:val="22"/>
        <w:u w:val="none"/>
      </w:rPr>
    </w:lvl>
  </w:abstractNum>
  <w:abstractNum w:abstractNumId="7" w15:restartNumberingAfterBreak="0">
    <w:nsid w:val="01B6436C"/>
    <w:multiLevelType w:val="hybridMultilevel"/>
    <w:tmpl w:val="C0A6108E"/>
    <w:lvl w:ilvl="0" w:tplc="1F86A6D4">
      <w:start w:val="17"/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8" w15:restartNumberingAfterBreak="0">
    <w:nsid w:val="0A0924CF"/>
    <w:multiLevelType w:val="hybridMultilevel"/>
    <w:tmpl w:val="53986EDA"/>
    <w:lvl w:ilvl="0" w:tplc="95FE980A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077D88"/>
    <w:multiLevelType w:val="hybridMultilevel"/>
    <w:tmpl w:val="AE208320"/>
    <w:lvl w:ilvl="0" w:tplc="4D5E9E7E">
      <w:start w:val="6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00AD1"/>
    <w:multiLevelType w:val="hybridMultilevel"/>
    <w:tmpl w:val="4B70911C"/>
    <w:lvl w:ilvl="0" w:tplc="160AC6C6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0E4577B"/>
    <w:multiLevelType w:val="hybridMultilevel"/>
    <w:tmpl w:val="8DE4FB26"/>
    <w:lvl w:ilvl="0" w:tplc="D14260BC">
      <w:start w:val="17"/>
      <w:numFmt w:val="bullet"/>
      <w:lvlText w:val="-"/>
      <w:lvlJc w:val="left"/>
      <w:pPr>
        <w:ind w:left="111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3" w15:restartNumberingAfterBreak="0">
    <w:nsid w:val="325118D0"/>
    <w:multiLevelType w:val="hybridMultilevel"/>
    <w:tmpl w:val="D5B63272"/>
    <w:lvl w:ilvl="0" w:tplc="94A4F970">
      <w:start w:val="1"/>
      <w:numFmt w:val="lowerLetter"/>
      <w:lvlText w:val="%1.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EA704A"/>
    <w:multiLevelType w:val="hybridMultilevel"/>
    <w:tmpl w:val="89620A00"/>
    <w:lvl w:ilvl="0" w:tplc="2348DF84">
      <w:start w:val="17"/>
      <w:numFmt w:val="bullet"/>
      <w:lvlText w:val="-"/>
      <w:lvlJc w:val="left"/>
      <w:pPr>
        <w:ind w:left="456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5" w15:restartNumberingAfterBreak="0">
    <w:nsid w:val="47165727"/>
    <w:multiLevelType w:val="hybridMultilevel"/>
    <w:tmpl w:val="51EE7EC6"/>
    <w:lvl w:ilvl="0" w:tplc="FFD07BBC">
      <w:start w:val="16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6" w15:restartNumberingAfterBreak="0">
    <w:nsid w:val="495B62DA"/>
    <w:multiLevelType w:val="hybridMultilevel"/>
    <w:tmpl w:val="0C26509E"/>
    <w:lvl w:ilvl="0" w:tplc="9AA0541C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E0019">
      <w:start w:val="1"/>
      <w:numFmt w:val="lowerLetter"/>
      <w:lvlText w:val="%2."/>
      <w:lvlJc w:val="left"/>
      <w:pPr>
        <w:ind w:left="1788" w:hanging="360"/>
      </w:pPr>
    </w:lvl>
    <w:lvl w:ilvl="2" w:tplc="040E001B">
      <w:start w:val="1"/>
      <w:numFmt w:val="lowerRoman"/>
      <w:lvlText w:val="%3."/>
      <w:lvlJc w:val="right"/>
      <w:pPr>
        <w:ind w:left="2508" w:hanging="180"/>
      </w:pPr>
    </w:lvl>
    <w:lvl w:ilvl="3" w:tplc="040E000F">
      <w:start w:val="1"/>
      <w:numFmt w:val="decimal"/>
      <w:lvlText w:val="%4."/>
      <w:lvlJc w:val="left"/>
      <w:pPr>
        <w:ind w:left="3228" w:hanging="360"/>
      </w:pPr>
    </w:lvl>
    <w:lvl w:ilvl="4" w:tplc="040E0019">
      <w:start w:val="1"/>
      <w:numFmt w:val="lowerLetter"/>
      <w:lvlText w:val="%5."/>
      <w:lvlJc w:val="left"/>
      <w:pPr>
        <w:ind w:left="3948" w:hanging="360"/>
      </w:pPr>
    </w:lvl>
    <w:lvl w:ilvl="5" w:tplc="040E001B">
      <w:start w:val="1"/>
      <w:numFmt w:val="lowerRoman"/>
      <w:lvlText w:val="%6."/>
      <w:lvlJc w:val="right"/>
      <w:pPr>
        <w:ind w:left="4668" w:hanging="180"/>
      </w:pPr>
    </w:lvl>
    <w:lvl w:ilvl="6" w:tplc="040E000F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3BE4310"/>
    <w:multiLevelType w:val="hybridMultilevel"/>
    <w:tmpl w:val="8F0C2FC2"/>
    <w:lvl w:ilvl="0" w:tplc="6E5E6D72">
      <w:start w:val="1"/>
      <w:numFmt w:val="decimal"/>
      <w:lvlText w:val="%1.)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8A6D62"/>
    <w:multiLevelType w:val="hybridMultilevel"/>
    <w:tmpl w:val="4B209F76"/>
    <w:lvl w:ilvl="0" w:tplc="02664562">
      <w:start w:val="5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648" w:hanging="360"/>
      </w:pPr>
    </w:lvl>
    <w:lvl w:ilvl="2" w:tplc="040E001B" w:tentative="1">
      <w:start w:val="1"/>
      <w:numFmt w:val="lowerRoman"/>
      <w:lvlText w:val="%3."/>
      <w:lvlJc w:val="right"/>
      <w:pPr>
        <w:ind w:left="2368" w:hanging="180"/>
      </w:pPr>
    </w:lvl>
    <w:lvl w:ilvl="3" w:tplc="040E000F" w:tentative="1">
      <w:start w:val="1"/>
      <w:numFmt w:val="decimal"/>
      <w:lvlText w:val="%4."/>
      <w:lvlJc w:val="left"/>
      <w:pPr>
        <w:ind w:left="3088" w:hanging="360"/>
      </w:pPr>
    </w:lvl>
    <w:lvl w:ilvl="4" w:tplc="040E0019" w:tentative="1">
      <w:start w:val="1"/>
      <w:numFmt w:val="lowerLetter"/>
      <w:lvlText w:val="%5."/>
      <w:lvlJc w:val="left"/>
      <w:pPr>
        <w:ind w:left="3808" w:hanging="360"/>
      </w:pPr>
    </w:lvl>
    <w:lvl w:ilvl="5" w:tplc="040E001B" w:tentative="1">
      <w:start w:val="1"/>
      <w:numFmt w:val="lowerRoman"/>
      <w:lvlText w:val="%6."/>
      <w:lvlJc w:val="right"/>
      <w:pPr>
        <w:ind w:left="4528" w:hanging="180"/>
      </w:pPr>
    </w:lvl>
    <w:lvl w:ilvl="6" w:tplc="040E000F" w:tentative="1">
      <w:start w:val="1"/>
      <w:numFmt w:val="decimal"/>
      <w:lvlText w:val="%7."/>
      <w:lvlJc w:val="left"/>
      <w:pPr>
        <w:ind w:left="5248" w:hanging="360"/>
      </w:pPr>
    </w:lvl>
    <w:lvl w:ilvl="7" w:tplc="040E0019" w:tentative="1">
      <w:start w:val="1"/>
      <w:numFmt w:val="lowerLetter"/>
      <w:lvlText w:val="%8."/>
      <w:lvlJc w:val="left"/>
      <w:pPr>
        <w:ind w:left="5968" w:hanging="360"/>
      </w:pPr>
    </w:lvl>
    <w:lvl w:ilvl="8" w:tplc="040E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71687034"/>
    <w:multiLevelType w:val="hybridMultilevel"/>
    <w:tmpl w:val="A1A26EBC"/>
    <w:lvl w:ilvl="0" w:tplc="8FAC4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76A43044"/>
    <w:multiLevelType w:val="hybridMultilevel"/>
    <w:tmpl w:val="602E5E98"/>
    <w:lvl w:ilvl="0" w:tplc="89B0C35E">
      <w:start w:val="16"/>
      <w:numFmt w:val="bullet"/>
      <w:lvlText w:val="-"/>
      <w:lvlJc w:val="left"/>
      <w:pPr>
        <w:ind w:left="105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num w:numId="1" w16cid:durableId="553002230">
    <w:abstractNumId w:val="0"/>
  </w:num>
  <w:num w:numId="2" w16cid:durableId="1870753324">
    <w:abstractNumId w:val="1"/>
  </w:num>
  <w:num w:numId="3" w16cid:durableId="1416055899">
    <w:abstractNumId w:val="2"/>
  </w:num>
  <w:num w:numId="4" w16cid:durableId="245574518">
    <w:abstractNumId w:val="3"/>
  </w:num>
  <w:num w:numId="5" w16cid:durableId="1831557848">
    <w:abstractNumId w:val="4"/>
  </w:num>
  <w:num w:numId="6" w16cid:durableId="2014456648">
    <w:abstractNumId w:val="5"/>
  </w:num>
  <w:num w:numId="7" w16cid:durableId="1830487058">
    <w:abstractNumId w:val="6"/>
  </w:num>
  <w:num w:numId="8" w16cid:durableId="39401128">
    <w:abstractNumId w:val="20"/>
  </w:num>
  <w:num w:numId="9" w16cid:durableId="10114214">
    <w:abstractNumId w:val="10"/>
  </w:num>
  <w:num w:numId="10" w16cid:durableId="690109824">
    <w:abstractNumId w:val="15"/>
  </w:num>
  <w:num w:numId="11" w16cid:durableId="2110395291">
    <w:abstractNumId w:val="16"/>
  </w:num>
  <w:num w:numId="12" w16cid:durableId="1049840269">
    <w:abstractNumId w:val="12"/>
  </w:num>
  <w:num w:numId="13" w16cid:durableId="144129406">
    <w:abstractNumId w:val="14"/>
  </w:num>
  <w:num w:numId="14" w16cid:durableId="433137267">
    <w:abstractNumId w:val="7"/>
  </w:num>
  <w:num w:numId="15" w16cid:durableId="1410879864">
    <w:abstractNumId w:val="18"/>
  </w:num>
  <w:num w:numId="16" w16cid:durableId="1308894936">
    <w:abstractNumId w:val="11"/>
  </w:num>
  <w:num w:numId="17" w16cid:durableId="2020309656">
    <w:abstractNumId w:val="19"/>
  </w:num>
  <w:num w:numId="18" w16cid:durableId="406658168">
    <w:abstractNumId w:val="13"/>
  </w:num>
  <w:num w:numId="19" w16cid:durableId="50618744">
    <w:abstractNumId w:val="8"/>
  </w:num>
  <w:num w:numId="20" w16cid:durableId="124533325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8214557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DCD"/>
    <w:rsid w:val="000008AD"/>
    <w:rsid w:val="00000D1D"/>
    <w:rsid w:val="00001F8B"/>
    <w:rsid w:val="000039E7"/>
    <w:rsid w:val="00006CEA"/>
    <w:rsid w:val="00010725"/>
    <w:rsid w:val="00012958"/>
    <w:rsid w:val="00012D20"/>
    <w:rsid w:val="00014827"/>
    <w:rsid w:val="00014F83"/>
    <w:rsid w:val="00020016"/>
    <w:rsid w:val="00020F2D"/>
    <w:rsid w:val="00022F59"/>
    <w:rsid w:val="000231D2"/>
    <w:rsid w:val="0002398B"/>
    <w:rsid w:val="00023C69"/>
    <w:rsid w:val="00023FBE"/>
    <w:rsid w:val="00024C68"/>
    <w:rsid w:val="0002578D"/>
    <w:rsid w:val="0002620C"/>
    <w:rsid w:val="000269A5"/>
    <w:rsid w:val="000324C2"/>
    <w:rsid w:val="00032B35"/>
    <w:rsid w:val="00037250"/>
    <w:rsid w:val="00037D54"/>
    <w:rsid w:val="00037F01"/>
    <w:rsid w:val="00044E40"/>
    <w:rsid w:val="000478CB"/>
    <w:rsid w:val="000509C9"/>
    <w:rsid w:val="0005135C"/>
    <w:rsid w:val="00051B93"/>
    <w:rsid w:val="0005222B"/>
    <w:rsid w:val="0005244C"/>
    <w:rsid w:val="00061734"/>
    <w:rsid w:val="00063EA2"/>
    <w:rsid w:val="000656E1"/>
    <w:rsid w:val="000658CA"/>
    <w:rsid w:val="00071FB2"/>
    <w:rsid w:val="0007460A"/>
    <w:rsid w:val="00080388"/>
    <w:rsid w:val="0008199C"/>
    <w:rsid w:val="00084969"/>
    <w:rsid w:val="00093F67"/>
    <w:rsid w:val="00094DCF"/>
    <w:rsid w:val="00097FE5"/>
    <w:rsid w:val="000A1375"/>
    <w:rsid w:val="000A1446"/>
    <w:rsid w:val="000A6B6E"/>
    <w:rsid w:val="000B0001"/>
    <w:rsid w:val="000B165B"/>
    <w:rsid w:val="000B30BF"/>
    <w:rsid w:val="000B6CC0"/>
    <w:rsid w:val="000B78D0"/>
    <w:rsid w:val="000C40F9"/>
    <w:rsid w:val="000C4409"/>
    <w:rsid w:val="000C552C"/>
    <w:rsid w:val="000C7569"/>
    <w:rsid w:val="000D0869"/>
    <w:rsid w:val="000D0C68"/>
    <w:rsid w:val="000D5FE7"/>
    <w:rsid w:val="000D6880"/>
    <w:rsid w:val="000E1A1A"/>
    <w:rsid w:val="000E1AE0"/>
    <w:rsid w:val="000E3F85"/>
    <w:rsid w:val="000E4229"/>
    <w:rsid w:val="000E518E"/>
    <w:rsid w:val="000E5740"/>
    <w:rsid w:val="000E6DC0"/>
    <w:rsid w:val="000F12ED"/>
    <w:rsid w:val="000F227D"/>
    <w:rsid w:val="000F24DD"/>
    <w:rsid w:val="000F2E23"/>
    <w:rsid w:val="000F44B5"/>
    <w:rsid w:val="000F46A4"/>
    <w:rsid w:val="000F5BC7"/>
    <w:rsid w:val="000F5C73"/>
    <w:rsid w:val="00100893"/>
    <w:rsid w:val="00100A72"/>
    <w:rsid w:val="00100FE0"/>
    <w:rsid w:val="00112194"/>
    <w:rsid w:val="00112C0B"/>
    <w:rsid w:val="00113CEA"/>
    <w:rsid w:val="00114024"/>
    <w:rsid w:val="00114B62"/>
    <w:rsid w:val="001157DF"/>
    <w:rsid w:val="0011755B"/>
    <w:rsid w:val="00117DBE"/>
    <w:rsid w:val="00120425"/>
    <w:rsid w:val="00122BB0"/>
    <w:rsid w:val="0012379C"/>
    <w:rsid w:val="00123FB5"/>
    <w:rsid w:val="00127B70"/>
    <w:rsid w:val="001302FE"/>
    <w:rsid w:val="001303BB"/>
    <w:rsid w:val="001305C0"/>
    <w:rsid w:val="00130905"/>
    <w:rsid w:val="00131B57"/>
    <w:rsid w:val="00135423"/>
    <w:rsid w:val="00135643"/>
    <w:rsid w:val="00135676"/>
    <w:rsid w:val="00135A79"/>
    <w:rsid w:val="00135B4B"/>
    <w:rsid w:val="00136DE5"/>
    <w:rsid w:val="00137C6D"/>
    <w:rsid w:val="00140F43"/>
    <w:rsid w:val="001530A3"/>
    <w:rsid w:val="00153F14"/>
    <w:rsid w:val="00154ED4"/>
    <w:rsid w:val="001561B2"/>
    <w:rsid w:val="00161CC5"/>
    <w:rsid w:val="001651E1"/>
    <w:rsid w:val="0016532F"/>
    <w:rsid w:val="001723C4"/>
    <w:rsid w:val="00172A4E"/>
    <w:rsid w:val="0017368B"/>
    <w:rsid w:val="001816E3"/>
    <w:rsid w:val="001818D3"/>
    <w:rsid w:val="0018326E"/>
    <w:rsid w:val="00183D21"/>
    <w:rsid w:val="00185890"/>
    <w:rsid w:val="00192C94"/>
    <w:rsid w:val="001941E9"/>
    <w:rsid w:val="00194C2A"/>
    <w:rsid w:val="001A1B7B"/>
    <w:rsid w:val="001A3B24"/>
    <w:rsid w:val="001A55D7"/>
    <w:rsid w:val="001A5F28"/>
    <w:rsid w:val="001A6C95"/>
    <w:rsid w:val="001A6DD2"/>
    <w:rsid w:val="001B188D"/>
    <w:rsid w:val="001B1F83"/>
    <w:rsid w:val="001B291C"/>
    <w:rsid w:val="001B380D"/>
    <w:rsid w:val="001C2483"/>
    <w:rsid w:val="001C3D4F"/>
    <w:rsid w:val="001C5EEA"/>
    <w:rsid w:val="001D35F5"/>
    <w:rsid w:val="001D56BD"/>
    <w:rsid w:val="001D7938"/>
    <w:rsid w:val="001D7FD8"/>
    <w:rsid w:val="001E338E"/>
    <w:rsid w:val="001E72D3"/>
    <w:rsid w:val="001F15BD"/>
    <w:rsid w:val="001F2CCD"/>
    <w:rsid w:val="001F6FDE"/>
    <w:rsid w:val="001F752E"/>
    <w:rsid w:val="001F7F0E"/>
    <w:rsid w:val="0020712A"/>
    <w:rsid w:val="0021022B"/>
    <w:rsid w:val="0021381C"/>
    <w:rsid w:val="00214D4B"/>
    <w:rsid w:val="00216426"/>
    <w:rsid w:val="00216DF4"/>
    <w:rsid w:val="00217C1B"/>
    <w:rsid w:val="00220EF0"/>
    <w:rsid w:val="00221328"/>
    <w:rsid w:val="00223320"/>
    <w:rsid w:val="002248B7"/>
    <w:rsid w:val="00227480"/>
    <w:rsid w:val="00227A75"/>
    <w:rsid w:val="00227B13"/>
    <w:rsid w:val="0023254B"/>
    <w:rsid w:val="00236FE6"/>
    <w:rsid w:val="002379D3"/>
    <w:rsid w:val="002476AD"/>
    <w:rsid w:val="00252C28"/>
    <w:rsid w:val="00253F1A"/>
    <w:rsid w:val="0025406C"/>
    <w:rsid w:val="0026245F"/>
    <w:rsid w:val="00264747"/>
    <w:rsid w:val="00266675"/>
    <w:rsid w:val="00267C03"/>
    <w:rsid w:val="00272235"/>
    <w:rsid w:val="0027706F"/>
    <w:rsid w:val="00293CD8"/>
    <w:rsid w:val="00294782"/>
    <w:rsid w:val="00295841"/>
    <w:rsid w:val="002A0711"/>
    <w:rsid w:val="002A2531"/>
    <w:rsid w:val="002A2886"/>
    <w:rsid w:val="002A43A2"/>
    <w:rsid w:val="002A47E5"/>
    <w:rsid w:val="002A5A0E"/>
    <w:rsid w:val="002A6639"/>
    <w:rsid w:val="002B12D7"/>
    <w:rsid w:val="002B2341"/>
    <w:rsid w:val="002B2729"/>
    <w:rsid w:val="002B3C77"/>
    <w:rsid w:val="002B4AB8"/>
    <w:rsid w:val="002B4BE8"/>
    <w:rsid w:val="002B4FD2"/>
    <w:rsid w:val="002B50A9"/>
    <w:rsid w:val="002B65BE"/>
    <w:rsid w:val="002B75B3"/>
    <w:rsid w:val="002C230B"/>
    <w:rsid w:val="002C287B"/>
    <w:rsid w:val="002C293B"/>
    <w:rsid w:val="002C719D"/>
    <w:rsid w:val="002D085E"/>
    <w:rsid w:val="002D2FE9"/>
    <w:rsid w:val="002D5298"/>
    <w:rsid w:val="002D5C0E"/>
    <w:rsid w:val="002D656D"/>
    <w:rsid w:val="002E0DFE"/>
    <w:rsid w:val="002E2548"/>
    <w:rsid w:val="002E29FA"/>
    <w:rsid w:val="002E3C1D"/>
    <w:rsid w:val="002E51DD"/>
    <w:rsid w:val="002E6333"/>
    <w:rsid w:val="002E7D47"/>
    <w:rsid w:val="002F1393"/>
    <w:rsid w:val="002F1663"/>
    <w:rsid w:val="002F32FF"/>
    <w:rsid w:val="002F33C1"/>
    <w:rsid w:val="002F67D1"/>
    <w:rsid w:val="002F71ED"/>
    <w:rsid w:val="00300EC7"/>
    <w:rsid w:val="00301D5D"/>
    <w:rsid w:val="0030300E"/>
    <w:rsid w:val="0030631C"/>
    <w:rsid w:val="00306E6D"/>
    <w:rsid w:val="003107E4"/>
    <w:rsid w:val="00311A8D"/>
    <w:rsid w:val="00313F38"/>
    <w:rsid w:val="00314A9B"/>
    <w:rsid w:val="0031597C"/>
    <w:rsid w:val="00322A86"/>
    <w:rsid w:val="00324598"/>
    <w:rsid w:val="0032646D"/>
    <w:rsid w:val="00331CE6"/>
    <w:rsid w:val="00336074"/>
    <w:rsid w:val="00341DAD"/>
    <w:rsid w:val="00342F43"/>
    <w:rsid w:val="00345675"/>
    <w:rsid w:val="00346708"/>
    <w:rsid w:val="00346DF6"/>
    <w:rsid w:val="003507F1"/>
    <w:rsid w:val="00352317"/>
    <w:rsid w:val="00352B15"/>
    <w:rsid w:val="0035301F"/>
    <w:rsid w:val="003530E9"/>
    <w:rsid w:val="00357AFF"/>
    <w:rsid w:val="00360744"/>
    <w:rsid w:val="003618A3"/>
    <w:rsid w:val="00362353"/>
    <w:rsid w:val="00362DD4"/>
    <w:rsid w:val="00363087"/>
    <w:rsid w:val="00363660"/>
    <w:rsid w:val="00366DAC"/>
    <w:rsid w:val="00367B53"/>
    <w:rsid w:val="00371B22"/>
    <w:rsid w:val="00374B5A"/>
    <w:rsid w:val="003751D1"/>
    <w:rsid w:val="00376086"/>
    <w:rsid w:val="00377C91"/>
    <w:rsid w:val="00380902"/>
    <w:rsid w:val="00380DB8"/>
    <w:rsid w:val="00383687"/>
    <w:rsid w:val="00383E01"/>
    <w:rsid w:val="00384DDA"/>
    <w:rsid w:val="0038548B"/>
    <w:rsid w:val="00387F8D"/>
    <w:rsid w:val="00391E30"/>
    <w:rsid w:val="00393F29"/>
    <w:rsid w:val="003A04F4"/>
    <w:rsid w:val="003A1B87"/>
    <w:rsid w:val="003A2DDE"/>
    <w:rsid w:val="003A5B89"/>
    <w:rsid w:val="003A74B8"/>
    <w:rsid w:val="003A7B09"/>
    <w:rsid w:val="003A7B55"/>
    <w:rsid w:val="003B0B9E"/>
    <w:rsid w:val="003B7F26"/>
    <w:rsid w:val="003C090E"/>
    <w:rsid w:val="003C13BB"/>
    <w:rsid w:val="003C3904"/>
    <w:rsid w:val="003C5BC3"/>
    <w:rsid w:val="003C78B8"/>
    <w:rsid w:val="003C7C2E"/>
    <w:rsid w:val="003D01C3"/>
    <w:rsid w:val="003D1AAE"/>
    <w:rsid w:val="003D3ADE"/>
    <w:rsid w:val="003D419D"/>
    <w:rsid w:val="003D4646"/>
    <w:rsid w:val="003D4C78"/>
    <w:rsid w:val="003D4FBF"/>
    <w:rsid w:val="003D5B3D"/>
    <w:rsid w:val="003D69AB"/>
    <w:rsid w:val="003D722A"/>
    <w:rsid w:val="003E2484"/>
    <w:rsid w:val="003E58A2"/>
    <w:rsid w:val="003E5B66"/>
    <w:rsid w:val="003E657C"/>
    <w:rsid w:val="003E6F1C"/>
    <w:rsid w:val="003E712D"/>
    <w:rsid w:val="003F0C3A"/>
    <w:rsid w:val="003F33A9"/>
    <w:rsid w:val="003F47B9"/>
    <w:rsid w:val="003F4926"/>
    <w:rsid w:val="003F5989"/>
    <w:rsid w:val="003F68BC"/>
    <w:rsid w:val="003F6E1C"/>
    <w:rsid w:val="003F7216"/>
    <w:rsid w:val="00400B06"/>
    <w:rsid w:val="00407352"/>
    <w:rsid w:val="00407B76"/>
    <w:rsid w:val="00407F3A"/>
    <w:rsid w:val="00413050"/>
    <w:rsid w:val="00413491"/>
    <w:rsid w:val="00421991"/>
    <w:rsid w:val="0042337F"/>
    <w:rsid w:val="00424475"/>
    <w:rsid w:val="00425971"/>
    <w:rsid w:val="00425B43"/>
    <w:rsid w:val="004277AE"/>
    <w:rsid w:val="00431E34"/>
    <w:rsid w:val="00435BB5"/>
    <w:rsid w:val="00436CA7"/>
    <w:rsid w:val="00441FFB"/>
    <w:rsid w:val="004423FE"/>
    <w:rsid w:val="0044333D"/>
    <w:rsid w:val="00443FD0"/>
    <w:rsid w:val="00445444"/>
    <w:rsid w:val="00447C19"/>
    <w:rsid w:val="00450546"/>
    <w:rsid w:val="00452E69"/>
    <w:rsid w:val="00456061"/>
    <w:rsid w:val="0045778F"/>
    <w:rsid w:val="00457840"/>
    <w:rsid w:val="00465DDC"/>
    <w:rsid w:val="00465E24"/>
    <w:rsid w:val="004707C1"/>
    <w:rsid w:val="004717BD"/>
    <w:rsid w:val="00472BDC"/>
    <w:rsid w:val="00472BE6"/>
    <w:rsid w:val="00472DE1"/>
    <w:rsid w:val="004730D1"/>
    <w:rsid w:val="004733C1"/>
    <w:rsid w:val="00473F36"/>
    <w:rsid w:val="00481008"/>
    <w:rsid w:val="00484A5E"/>
    <w:rsid w:val="00486835"/>
    <w:rsid w:val="00486D20"/>
    <w:rsid w:val="0048764B"/>
    <w:rsid w:val="00487820"/>
    <w:rsid w:val="0049049B"/>
    <w:rsid w:val="00490EB8"/>
    <w:rsid w:val="00493B8D"/>
    <w:rsid w:val="004965D8"/>
    <w:rsid w:val="00497248"/>
    <w:rsid w:val="004A185D"/>
    <w:rsid w:val="004A4B56"/>
    <w:rsid w:val="004A5117"/>
    <w:rsid w:val="004A6B89"/>
    <w:rsid w:val="004A6F8D"/>
    <w:rsid w:val="004A7324"/>
    <w:rsid w:val="004A7DB9"/>
    <w:rsid w:val="004B1C43"/>
    <w:rsid w:val="004B2558"/>
    <w:rsid w:val="004B26A3"/>
    <w:rsid w:val="004B3DD3"/>
    <w:rsid w:val="004B57DA"/>
    <w:rsid w:val="004B754A"/>
    <w:rsid w:val="004C0B0B"/>
    <w:rsid w:val="004C1583"/>
    <w:rsid w:val="004C5D7F"/>
    <w:rsid w:val="004C6D8D"/>
    <w:rsid w:val="004C6ED0"/>
    <w:rsid w:val="004D3570"/>
    <w:rsid w:val="004D3D73"/>
    <w:rsid w:val="004D4761"/>
    <w:rsid w:val="004D6160"/>
    <w:rsid w:val="004D6B55"/>
    <w:rsid w:val="004E04D1"/>
    <w:rsid w:val="004E215E"/>
    <w:rsid w:val="004E274B"/>
    <w:rsid w:val="004E39D6"/>
    <w:rsid w:val="004E6C6F"/>
    <w:rsid w:val="004E77AF"/>
    <w:rsid w:val="004F11D1"/>
    <w:rsid w:val="004F19A6"/>
    <w:rsid w:val="004F2C18"/>
    <w:rsid w:val="004F6EFD"/>
    <w:rsid w:val="004F7A78"/>
    <w:rsid w:val="005036D2"/>
    <w:rsid w:val="005039EF"/>
    <w:rsid w:val="005056AB"/>
    <w:rsid w:val="00505C08"/>
    <w:rsid w:val="00507468"/>
    <w:rsid w:val="0051286F"/>
    <w:rsid w:val="0051547E"/>
    <w:rsid w:val="0051576C"/>
    <w:rsid w:val="00520EDD"/>
    <w:rsid w:val="00523BF3"/>
    <w:rsid w:val="005240C0"/>
    <w:rsid w:val="005242D6"/>
    <w:rsid w:val="00525F49"/>
    <w:rsid w:val="00526623"/>
    <w:rsid w:val="00526E4C"/>
    <w:rsid w:val="00527ABD"/>
    <w:rsid w:val="005308B5"/>
    <w:rsid w:val="0053347B"/>
    <w:rsid w:val="005338DF"/>
    <w:rsid w:val="00533995"/>
    <w:rsid w:val="0053443F"/>
    <w:rsid w:val="005372FF"/>
    <w:rsid w:val="005374AB"/>
    <w:rsid w:val="00541117"/>
    <w:rsid w:val="00543560"/>
    <w:rsid w:val="005464B5"/>
    <w:rsid w:val="00547E0F"/>
    <w:rsid w:val="00547ED2"/>
    <w:rsid w:val="00553674"/>
    <w:rsid w:val="00561147"/>
    <w:rsid w:val="00564165"/>
    <w:rsid w:val="005670CE"/>
    <w:rsid w:val="00567539"/>
    <w:rsid w:val="0057040B"/>
    <w:rsid w:val="00570514"/>
    <w:rsid w:val="0057125F"/>
    <w:rsid w:val="005732C9"/>
    <w:rsid w:val="00573A26"/>
    <w:rsid w:val="00574190"/>
    <w:rsid w:val="00575647"/>
    <w:rsid w:val="00577BAB"/>
    <w:rsid w:val="00581AE4"/>
    <w:rsid w:val="00582921"/>
    <w:rsid w:val="00587B2F"/>
    <w:rsid w:val="00592E57"/>
    <w:rsid w:val="0059373D"/>
    <w:rsid w:val="0059472F"/>
    <w:rsid w:val="00595DA0"/>
    <w:rsid w:val="00597E8D"/>
    <w:rsid w:val="005A092F"/>
    <w:rsid w:val="005A16C8"/>
    <w:rsid w:val="005A1CAC"/>
    <w:rsid w:val="005A496F"/>
    <w:rsid w:val="005A555E"/>
    <w:rsid w:val="005A6DEB"/>
    <w:rsid w:val="005A74EE"/>
    <w:rsid w:val="005B103E"/>
    <w:rsid w:val="005B3BD6"/>
    <w:rsid w:val="005B4261"/>
    <w:rsid w:val="005B61B5"/>
    <w:rsid w:val="005B6BC8"/>
    <w:rsid w:val="005C024D"/>
    <w:rsid w:val="005C07AB"/>
    <w:rsid w:val="005C0B41"/>
    <w:rsid w:val="005C5385"/>
    <w:rsid w:val="005C73F2"/>
    <w:rsid w:val="005C7BEC"/>
    <w:rsid w:val="005D4428"/>
    <w:rsid w:val="005D4B0D"/>
    <w:rsid w:val="005D7564"/>
    <w:rsid w:val="005E3C51"/>
    <w:rsid w:val="005E6D6E"/>
    <w:rsid w:val="005F03B0"/>
    <w:rsid w:val="005F042D"/>
    <w:rsid w:val="005F138D"/>
    <w:rsid w:val="005F172F"/>
    <w:rsid w:val="005F1BF0"/>
    <w:rsid w:val="005F5437"/>
    <w:rsid w:val="00600B9D"/>
    <w:rsid w:val="00601701"/>
    <w:rsid w:val="00602855"/>
    <w:rsid w:val="00605D3E"/>
    <w:rsid w:val="00606A7A"/>
    <w:rsid w:val="00607007"/>
    <w:rsid w:val="006105ED"/>
    <w:rsid w:val="0061328B"/>
    <w:rsid w:val="00613E22"/>
    <w:rsid w:val="006145AB"/>
    <w:rsid w:val="0061509C"/>
    <w:rsid w:val="0061536F"/>
    <w:rsid w:val="00622FC5"/>
    <w:rsid w:val="00623078"/>
    <w:rsid w:val="00627BD4"/>
    <w:rsid w:val="006314C3"/>
    <w:rsid w:val="00636AE0"/>
    <w:rsid w:val="0064109C"/>
    <w:rsid w:val="006415CC"/>
    <w:rsid w:val="006432D2"/>
    <w:rsid w:val="006457E1"/>
    <w:rsid w:val="006463B1"/>
    <w:rsid w:val="006468D9"/>
    <w:rsid w:val="006506A2"/>
    <w:rsid w:val="00651AF3"/>
    <w:rsid w:val="00654FF2"/>
    <w:rsid w:val="00655435"/>
    <w:rsid w:val="006556F6"/>
    <w:rsid w:val="00660901"/>
    <w:rsid w:val="00662387"/>
    <w:rsid w:val="0066347D"/>
    <w:rsid w:val="006725F6"/>
    <w:rsid w:val="00680861"/>
    <w:rsid w:val="00680E67"/>
    <w:rsid w:val="00681BC4"/>
    <w:rsid w:val="00681CF8"/>
    <w:rsid w:val="00682104"/>
    <w:rsid w:val="00682B59"/>
    <w:rsid w:val="00682D46"/>
    <w:rsid w:val="006861CC"/>
    <w:rsid w:val="00686DAE"/>
    <w:rsid w:val="00686EDC"/>
    <w:rsid w:val="0068798E"/>
    <w:rsid w:val="00687A52"/>
    <w:rsid w:val="00687D1F"/>
    <w:rsid w:val="00690838"/>
    <w:rsid w:val="00692B88"/>
    <w:rsid w:val="00692FFB"/>
    <w:rsid w:val="00696AB3"/>
    <w:rsid w:val="00697AD4"/>
    <w:rsid w:val="006A06C8"/>
    <w:rsid w:val="006A0A94"/>
    <w:rsid w:val="006A0BCD"/>
    <w:rsid w:val="006A11FD"/>
    <w:rsid w:val="006A23BB"/>
    <w:rsid w:val="006B4512"/>
    <w:rsid w:val="006B6CCA"/>
    <w:rsid w:val="006C0FD4"/>
    <w:rsid w:val="006C3E4E"/>
    <w:rsid w:val="006C5BBF"/>
    <w:rsid w:val="006C6398"/>
    <w:rsid w:val="006D23F2"/>
    <w:rsid w:val="006D3039"/>
    <w:rsid w:val="006D6856"/>
    <w:rsid w:val="006E0CC6"/>
    <w:rsid w:val="006E13EF"/>
    <w:rsid w:val="006E1F61"/>
    <w:rsid w:val="006E3D33"/>
    <w:rsid w:val="006E6256"/>
    <w:rsid w:val="00700782"/>
    <w:rsid w:val="0070117B"/>
    <w:rsid w:val="007042EE"/>
    <w:rsid w:val="007071A5"/>
    <w:rsid w:val="00712AE8"/>
    <w:rsid w:val="0071401F"/>
    <w:rsid w:val="00720F47"/>
    <w:rsid w:val="0072224F"/>
    <w:rsid w:val="007274DD"/>
    <w:rsid w:val="007310B2"/>
    <w:rsid w:val="00732E8C"/>
    <w:rsid w:val="007360AD"/>
    <w:rsid w:val="00737472"/>
    <w:rsid w:val="00740391"/>
    <w:rsid w:val="00741AD2"/>
    <w:rsid w:val="00742D14"/>
    <w:rsid w:val="007436A9"/>
    <w:rsid w:val="007466CC"/>
    <w:rsid w:val="00747D40"/>
    <w:rsid w:val="00751938"/>
    <w:rsid w:val="0075227A"/>
    <w:rsid w:val="00752DA4"/>
    <w:rsid w:val="00755BD7"/>
    <w:rsid w:val="00756548"/>
    <w:rsid w:val="00757A7B"/>
    <w:rsid w:val="007626DA"/>
    <w:rsid w:val="007641E2"/>
    <w:rsid w:val="00765800"/>
    <w:rsid w:val="00765E5A"/>
    <w:rsid w:val="00766B4A"/>
    <w:rsid w:val="00767110"/>
    <w:rsid w:val="007717E8"/>
    <w:rsid w:val="00776A20"/>
    <w:rsid w:val="007812F0"/>
    <w:rsid w:val="00781342"/>
    <w:rsid w:val="00783DF5"/>
    <w:rsid w:val="00784CCE"/>
    <w:rsid w:val="0078562C"/>
    <w:rsid w:val="00790A1F"/>
    <w:rsid w:val="00790A60"/>
    <w:rsid w:val="007A3362"/>
    <w:rsid w:val="007B2699"/>
    <w:rsid w:val="007B3B85"/>
    <w:rsid w:val="007B448A"/>
    <w:rsid w:val="007B5078"/>
    <w:rsid w:val="007C0BBA"/>
    <w:rsid w:val="007C3158"/>
    <w:rsid w:val="007D1270"/>
    <w:rsid w:val="007E0535"/>
    <w:rsid w:val="007E2B88"/>
    <w:rsid w:val="007E2D06"/>
    <w:rsid w:val="007E55AE"/>
    <w:rsid w:val="007E61FB"/>
    <w:rsid w:val="007E66D0"/>
    <w:rsid w:val="007E66FF"/>
    <w:rsid w:val="007F34E2"/>
    <w:rsid w:val="007F6337"/>
    <w:rsid w:val="007F6518"/>
    <w:rsid w:val="007F6FA9"/>
    <w:rsid w:val="008005E2"/>
    <w:rsid w:val="00803C99"/>
    <w:rsid w:val="008040CB"/>
    <w:rsid w:val="0080509A"/>
    <w:rsid w:val="008051D6"/>
    <w:rsid w:val="0080635B"/>
    <w:rsid w:val="008067A1"/>
    <w:rsid w:val="008105BA"/>
    <w:rsid w:val="00810816"/>
    <w:rsid w:val="00813AC8"/>
    <w:rsid w:val="008157E8"/>
    <w:rsid w:val="00815F55"/>
    <w:rsid w:val="008165C8"/>
    <w:rsid w:val="0082005F"/>
    <w:rsid w:val="0082023C"/>
    <w:rsid w:val="00821F26"/>
    <w:rsid w:val="0082335A"/>
    <w:rsid w:val="00823F69"/>
    <w:rsid w:val="0082658D"/>
    <w:rsid w:val="00827F71"/>
    <w:rsid w:val="00830FB9"/>
    <w:rsid w:val="00832B41"/>
    <w:rsid w:val="00837AE1"/>
    <w:rsid w:val="0084099B"/>
    <w:rsid w:val="008421CC"/>
    <w:rsid w:val="0084290E"/>
    <w:rsid w:val="00844177"/>
    <w:rsid w:val="0084420B"/>
    <w:rsid w:val="00844BDF"/>
    <w:rsid w:val="00850729"/>
    <w:rsid w:val="00851036"/>
    <w:rsid w:val="008518A4"/>
    <w:rsid w:val="008526CC"/>
    <w:rsid w:val="00853723"/>
    <w:rsid w:val="0085510A"/>
    <w:rsid w:val="0085695D"/>
    <w:rsid w:val="00856F52"/>
    <w:rsid w:val="0086113F"/>
    <w:rsid w:val="00861464"/>
    <w:rsid w:val="00867748"/>
    <w:rsid w:val="008711F8"/>
    <w:rsid w:val="00871456"/>
    <w:rsid w:val="008733F6"/>
    <w:rsid w:val="00873BE3"/>
    <w:rsid w:val="008748CB"/>
    <w:rsid w:val="00875130"/>
    <w:rsid w:val="00877060"/>
    <w:rsid w:val="00877811"/>
    <w:rsid w:val="00884E11"/>
    <w:rsid w:val="00884E50"/>
    <w:rsid w:val="00884F81"/>
    <w:rsid w:val="00885C7B"/>
    <w:rsid w:val="00886BBB"/>
    <w:rsid w:val="00890F9B"/>
    <w:rsid w:val="00894853"/>
    <w:rsid w:val="00894A13"/>
    <w:rsid w:val="00894FA5"/>
    <w:rsid w:val="0089656F"/>
    <w:rsid w:val="0089699A"/>
    <w:rsid w:val="008A552B"/>
    <w:rsid w:val="008A58EB"/>
    <w:rsid w:val="008A6CAB"/>
    <w:rsid w:val="008B0AEE"/>
    <w:rsid w:val="008B20B3"/>
    <w:rsid w:val="008B3961"/>
    <w:rsid w:val="008B5552"/>
    <w:rsid w:val="008B75A1"/>
    <w:rsid w:val="008B7B4F"/>
    <w:rsid w:val="008C1A47"/>
    <w:rsid w:val="008C2342"/>
    <w:rsid w:val="008C3BFA"/>
    <w:rsid w:val="008C614A"/>
    <w:rsid w:val="008C74D6"/>
    <w:rsid w:val="008D1B92"/>
    <w:rsid w:val="008D1BC0"/>
    <w:rsid w:val="008D65E9"/>
    <w:rsid w:val="008D6E18"/>
    <w:rsid w:val="008E031D"/>
    <w:rsid w:val="008E032F"/>
    <w:rsid w:val="008E2D83"/>
    <w:rsid w:val="008E5719"/>
    <w:rsid w:val="008E713A"/>
    <w:rsid w:val="008E7F9F"/>
    <w:rsid w:val="008F0C3E"/>
    <w:rsid w:val="008F21F5"/>
    <w:rsid w:val="008F5B93"/>
    <w:rsid w:val="008F61CC"/>
    <w:rsid w:val="008F6383"/>
    <w:rsid w:val="008F73D8"/>
    <w:rsid w:val="00900294"/>
    <w:rsid w:val="00900C23"/>
    <w:rsid w:val="009057C8"/>
    <w:rsid w:val="0090666B"/>
    <w:rsid w:val="0091524C"/>
    <w:rsid w:val="00921896"/>
    <w:rsid w:val="009242A0"/>
    <w:rsid w:val="0092719B"/>
    <w:rsid w:val="009307BF"/>
    <w:rsid w:val="0093104E"/>
    <w:rsid w:val="00932310"/>
    <w:rsid w:val="00933ED8"/>
    <w:rsid w:val="00935FD5"/>
    <w:rsid w:val="0093795D"/>
    <w:rsid w:val="009379EA"/>
    <w:rsid w:val="00941174"/>
    <w:rsid w:val="00942923"/>
    <w:rsid w:val="009429D0"/>
    <w:rsid w:val="0094345E"/>
    <w:rsid w:val="00944A4B"/>
    <w:rsid w:val="00947903"/>
    <w:rsid w:val="00950616"/>
    <w:rsid w:val="00952139"/>
    <w:rsid w:val="009572D0"/>
    <w:rsid w:val="00957E47"/>
    <w:rsid w:val="00961F92"/>
    <w:rsid w:val="0096231F"/>
    <w:rsid w:val="00965B2D"/>
    <w:rsid w:val="009700E0"/>
    <w:rsid w:val="009722E6"/>
    <w:rsid w:val="0097283B"/>
    <w:rsid w:val="00972DA0"/>
    <w:rsid w:val="0097558B"/>
    <w:rsid w:val="0097568E"/>
    <w:rsid w:val="009837FE"/>
    <w:rsid w:val="009868CA"/>
    <w:rsid w:val="0099164E"/>
    <w:rsid w:val="00992301"/>
    <w:rsid w:val="0099445B"/>
    <w:rsid w:val="009A1146"/>
    <w:rsid w:val="009A3B47"/>
    <w:rsid w:val="009B01BB"/>
    <w:rsid w:val="009B020F"/>
    <w:rsid w:val="009B02CC"/>
    <w:rsid w:val="009B244E"/>
    <w:rsid w:val="009B47A4"/>
    <w:rsid w:val="009B48A2"/>
    <w:rsid w:val="009C28B1"/>
    <w:rsid w:val="009C5816"/>
    <w:rsid w:val="009D464C"/>
    <w:rsid w:val="009D5148"/>
    <w:rsid w:val="009D712B"/>
    <w:rsid w:val="009E3525"/>
    <w:rsid w:val="009E37FB"/>
    <w:rsid w:val="009E6E0A"/>
    <w:rsid w:val="009F0506"/>
    <w:rsid w:val="009F26A9"/>
    <w:rsid w:val="009F2E52"/>
    <w:rsid w:val="00A0026A"/>
    <w:rsid w:val="00A039A9"/>
    <w:rsid w:val="00A07636"/>
    <w:rsid w:val="00A104E5"/>
    <w:rsid w:val="00A114DD"/>
    <w:rsid w:val="00A127DD"/>
    <w:rsid w:val="00A17354"/>
    <w:rsid w:val="00A2128F"/>
    <w:rsid w:val="00A25E97"/>
    <w:rsid w:val="00A31A06"/>
    <w:rsid w:val="00A326C3"/>
    <w:rsid w:val="00A34E08"/>
    <w:rsid w:val="00A3569C"/>
    <w:rsid w:val="00A36B72"/>
    <w:rsid w:val="00A37531"/>
    <w:rsid w:val="00A37F85"/>
    <w:rsid w:val="00A40E79"/>
    <w:rsid w:val="00A415AC"/>
    <w:rsid w:val="00A43E97"/>
    <w:rsid w:val="00A4649D"/>
    <w:rsid w:val="00A517FA"/>
    <w:rsid w:val="00A53530"/>
    <w:rsid w:val="00A55030"/>
    <w:rsid w:val="00A61D30"/>
    <w:rsid w:val="00A64837"/>
    <w:rsid w:val="00A65DD9"/>
    <w:rsid w:val="00A714BB"/>
    <w:rsid w:val="00A71868"/>
    <w:rsid w:val="00A73AED"/>
    <w:rsid w:val="00A7474F"/>
    <w:rsid w:val="00A764E9"/>
    <w:rsid w:val="00A77921"/>
    <w:rsid w:val="00A80754"/>
    <w:rsid w:val="00A811DF"/>
    <w:rsid w:val="00A82AD5"/>
    <w:rsid w:val="00A83174"/>
    <w:rsid w:val="00A907E5"/>
    <w:rsid w:val="00A921A2"/>
    <w:rsid w:val="00A92444"/>
    <w:rsid w:val="00A93CE4"/>
    <w:rsid w:val="00A94F10"/>
    <w:rsid w:val="00A96F92"/>
    <w:rsid w:val="00AA13CE"/>
    <w:rsid w:val="00AA4711"/>
    <w:rsid w:val="00AA4C4B"/>
    <w:rsid w:val="00AA77D9"/>
    <w:rsid w:val="00AB137D"/>
    <w:rsid w:val="00AB32C8"/>
    <w:rsid w:val="00AB384E"/>
    <w:rsid w:val="00AB3B5D"/>
    <w:rsid w:val="00AB699E"/>
    <w:rsid w:val="00AC177F"/>
    <w:rsid w:val="00AC1D14"/>
    <w:rsid w:val="00AC1F28"/>
    <w:rsid w:val="00AC38A8"/>
    <w:rsid w:val="00AC4EBC"/>
    <w:rsid w:val="00AC57AA"/>
    <w:rsid w:val="00AC6C72"/>
    <w:rsid w:val="00AE4F47"/>
    <w:rsid w:val="00AE5FA0"/>
    <w:rsid w:val="00AE61CE"/>
    <w:rsid w:val="00AE6F49"/>
    <w:rsid w:val="00AE7B91"/>
    <w:rsid w:val="00AF00EA"/>
    <w:rsid w:val="00AF0313"/>
    <w:rsid w:val="00AF1530"/>
    <w:rsid w:val="00AF20ED"/>
    <w:rsid w:val="00AF22C5"/>
    <w:rsid w:val="00AF2436"/>
    <w:rsid w:val="00AF26DD"/>
    <w:rsid w:val="00AF33A0"/>
    <w:rsid w:val="00AF4609"/>
    <w:rsid w:val="00AF4CD8"/>
    <w:rsid w:val="00AF6336"/>
    <w:rsid w:val="00AF6B86"/>
    <w:rsid w:val="00AF7C45"/>
    <w:rsid w:val="00B02CD6"/>
    <w:rsid w:val="00B03087"/>
    <w:rsid w:val="00B049B3"/>
    <w:rsid w:val="00B04DFB"/>
    <w:rsid w:val="00B0615D"/>
    <w:rsid w:val="00B10D8C"/>
    <w:rsid w:val="00B116D8"/>
    <w:rsid w:val="00B1280B"/>
    <w:rsid w:val="00B13A1A"/>
    <w:rsid w:val="00B1425E"/>
    <w:rsid w:val="00B14C40"/>
    <w:rsid w:val="00B159BC"/>
    <w:rsid w:val="00B20C20"/>
    <w:rsid w:val="00B21853"/>
    <w:rsid w:val="00B23247"/>
    <w:rsid w:val="00B25AEF"/>
    <w:rsid w:val="00B2686E"/>
    <w:rsid w:val="00B27121"/>
    <w:rsid w:val="00B32337"/>
    <w:rsid w:val="00B3476E"/>
    <w:rsid w:val="00B34D4C"/>
    <w:rsid w:val="00B3575E"/>
    <w:rsid w:val="00B3738E"/>
    <w:rsid w:val="00B411AD"/>
    <w:rsid w:val="00B41911"/>
    <w:rsid w:val="00B42E92"/>
    <w:rsid w:val="00B43088"/>
    <w:rsid w:val="00B437FA"/>
    <w:rsid w:val="00B439F6"/>
    <w:rsid w:val="00B43CFF"/>
    <w:rsid w:val="00B449B1"/>
    <w:rsid w:val="00B527F2"/>
    <w:rsid w:val="00B53DB9"/>
    <w:rsid w:val="00B53F30"/>
    <w:rsid w:val="00B5792B"/>
    <w:rsid w:val="00B6319D"/>
    <w:rsid w:val="00B6351A"/>
    <w:rsid w:val="00B65DFE"/>
    <w:rsid w:val="00B67322"/>
    <w:rsid w:val="00B728E7"/>
    <w:rsid w:val="00B72FD8"/>
    <w:rsid w:val="00B77591"/>
    <w:rsid w:val="00B80CB8"/>
    <w:rsid w:val="00B81B7C"/>
    <w:rsid w:val="00B84864"/>
    <w:rsid w:val="00B849EA"/>
    <w:rsid w:val="00B87519"/>
    <w:rsid w:val="00B877D3"/>
    <w:rsid w:val="00B91CF3"/>
    <w:rsid w:val="00B93EBA"/>
    <w:rsid w:val="00B95E15"/>
    <w:rsid w:val="00BA3860"/>
    <w:rsid w:val="00BB0079"/>
    <w:rsid w:val="00BB3EE3"/>
    <w:rsid w:val="00BB5DF5"/>
    <w:rsid w:val="00BB6D49"/>
    <w:rsid w:val="00BB702F"/>
    <w:rsid w:val="00BC0B79"/>
    <w:rsid w:val="00BD045B"/>
    <w:rsid w:val="00BD092C"/>
    <w:rsid w:val="00BD1D42"/>
    <w:rsid w:val="00BD1D7B"/>
    <w:rsid w:val="00BD1EBE"/>
    <w:rsid w:val="00BD2D0A"/>
    <w:rsid w:val="00BD334E"/>
    <w:rsid w:val="00BD5D42"/>
    <w:rsid w:val="00BD6E8B"/>
    <w:rsid w:val="00BD7EA9"/>
    <w:rsid w:val="00BE2400"/>
    <w:rsid w:val="00BE33AD"/>
    <w:rsid w:val="00BE6AFE"/>
    <w:rsid w:val="00BE722C"/>
    <w:rsid w:val="00BF0BB7"/>
    <w:rsid w:val="00BF118D"/>
    <w:rsid w:val="00BF364E"/>
    <w:rsid w:val="00BF42D8"/>
    <w:rsid w:val="00C00384"/>
    <w:rsid w:val="00C00CE7"/>
    <w:rsid w:val="00C036DD"/>
    <w:rsid w:val="00C103B4"/>
    <w:rsid w:val="00C118D0"/>
    <w:rsid w:val="00C145B2"/>
    <w:rsid w:val="00C14B50"/>
    <w:rsid w:val="00C162CE"/>
    <w:rsid w:val="00C16FF0"/>
    <w:rsid w:val="00C21757"/>
    <w:rsid w:val="00C2322F"/>
    <w:rsid w:val="00C23953"/>
    <w:rsid w:val="00C24F66"/>
    <w:rsid w:val="00C31FA2"/>
    <w:rsid w:val="00C3207F"/>
    <w:rsid w:val="00C33E40"/>
    <w:rsid w:val="00C34739"/>
    <w:rsid w:val="00C36344"/>
    <w:rsid w:val="00C363A9"/>
    <w:rsid w:val="00C41150"/>
    <w:rsid w:val="00C41FC0"/>
    <w:rsid w:val="00C424E7"/>
    <w:rsid w:val="00C43067"/>
    <w:rsid w:val="00C437F3"/>
    <w:rsid w:val="00C43EF9"/>
    <w:rsid w:val="00C4412D"/>
    <w:rsid w:val="00C442C1"/>
    <w:rsid w:val="00C44693"/>
    <w:rsid w:val="00C51F6F"/>
    <w:rsid w:val="00C53D8A"/>
    <w:rsid w:val="00C5410C"/>
    <w:rsid w:val="00C543CC"/>
    <w:rsid w:val="00C549F9"/>
    <w:rsid w:val="00C54F8C"/>
    <w:rsid w:val="00C56751"/>
    <w:rsid w:val="00C57238"/>
    <w:rsid w:val="00C60D6F"/>
    <w:rsid w:val="00C62CDE"/>
    <w:rsid w:val="00C63DF7"/>
    <w:rsid w:val="00C64AE9"/>
    <w:rsid w:val="00C6562E"/>
    <w:rsid w:val="00C71E4E"/>
    <w:rsid w:val="00C7659A"/>
    <w:rsid w:val="00C771C7"/>
    <w:rsid w:val="00C83210"/>
    <w:rsid w:val="00C83CAE"/>
    <w:rsid w:val="00C84375"/>
    <w:rsid w:val="00C845A8"/>
    <w:rsid w:val="00C87925"/>
    <w:rsid w:val="00C94615"/>
    <w:rsid w:val="00C95A3E"/>
    <w:rsid w:val="00C95C7C"/>
    <w:rsid w:val="00C97D69"/>
    <w:rsid w:val="00CA069C"/>
    <w:rsid w:val="00CA0847"/>
    <w:rsid w:val="00CA1691"/>
    <w:rsid w:val="00CA1C81"/>
    <w:rsid w:val="00CA55C1"/>
    <w:rsid w:val="00CA733B"/>
    <w:rsid w:val="00CB04BC"/>
    <w:rsid w:val="00CB313E"/>
    <w:rsid w:val="00CB5141"/>
    <w:rsid w:val="00CB6CFE"/>
    <w:rsid w:val="00CB7EA0"/>
    <w:rsid w:val="00CC29F0"/>
    <w:rsid w:val="00CC400E"/>
    <w:rsid w:val="00CC45F6"/>
    <w:rsid w:val="00CC632E"/>
    <w:rsid w:val="00CC7A3D"/>
    <w:rsid w:val="00CC7EC6"/>
    <w:rsid w:val="00CD4AA4"/>
    <w:rsid w:val="00CD63DD"/>
    <w:rsid w:val="00CD6D24"/>
    <w:rsid w:val="00CE3A9E"/>
    <w:rsid w:val="00CE4BAB"/>
    <w:rsid w:val="00CE65B2"/>
    <w:rsid w:val="00CF10C7"/>
    <w:rsid w:val="00CF1C3C"/>
    <w:rsid w:val="00CF1D92"/>
    <w:rsid w:val="00CF252C"/>
    <w:rsid w:val="00CF396C"/>
    <w:rsid w:val="00CF3CAB"/>
    <w:rsid w:val="00CF3DAC"/>
    <w:rsid w:val="00CF52F5"/>
    <w:rsid w:val="00CF5464"/>
    <w:rsid w:val="00CF5DCD"/>
    <w:rsid w:val="00CF7832"/>
    <w:rsid w:val="00D02C08"/>
    <w:rsid w:val="00D0388D"/>
    <w:rsid w:val="00D0519F"/>
    <w:rsid w:val="00D053F5"/>
    <w:rsid w:val="00D14927"/>
    <w:rsid w:val="00D1554F"/>
    <w:rsid w:val="00D20A06"/>
    <w:rsid w:val="00D20E4D"/>
    <w:rsid w:val="00D22525"/>
    <w:rsid w:val="00D231FD"/>
    <w:rsid w:val="00D235BA"/>
    <w:rsid w:val="00D254EA"/>
    <w:rsid w:val="00D261A7"/>
    <w:rsid w:val="00D26D19"/>
    <w:rsid w:val="00D30668"/>
    <w:rsid w:val="00D30867"/>
    <w:rsid w:val="00D31037"/>
    <w:rsid w:val="00D32170"/>
    <w:rsid w:val="00D33CFB"/>
    <w:rsid w:val="00D34C68"/>
    <w:rsid w:val="00D37881"/>
    <w:rsid w:val="00D4057E"/>
    <w:rsid w:val="00D40EE4"/>
    <w:rsid w:val="00D512F2"/>
    <w:rsid w:val="00D51EB9"/>
    <w:rsid w:val="00D535BB"/>
    <w:rsid w:val="00D63A15"/>
    <w:rsid w:val="00D66E63"/>
    <w:rsid w:val="00D74FB7"/>
    <w:rsid w:val="00D76316"/>
    <w:rsid w:val="00D767FA"/>
    <w:rsid w:val="00D7739A"/>
    <w:rsid w:val="00D778DA"/>
    <w:rsid w:val="00D80104"/>
    <w:rsid w:val="00D82380"/>
    <w:rsid w:val="00D82ADC"/>
    <w:rsid w:val="00D87575"/>
    <w:rsid w:val="00D91651"/>
    <w:rsid w:val="00D94FDA"/>
    <w:rsid w:val="00D957EC"/>
    <w:rsid w:val="00D95FDE"/>
    <w:rsid w:val="00DA01BA"/>
    <w:rsid w:val="00DA1C12"/>
    <w:rsid w:val="00DA2C86"/>
    <w:rsid w:val="00DA4763"/>
    <w:rsid w:val="00DA66EB"/>
    <w:rsid w:val="00DB2127"/>
    <w:rsid w:val="00DB2C28"/>
    <w:rsid w:val="00DB4208"/>
    <w:rsid w:val="00DB5FED"/>
    <w:rsid w:val="00DC6D4F"/>
    <w:rsid w:val="00DD0CCC"/>
    <w:rsid w:val="00DD21D6"/>
    <w:rsid w:val="00DE0941"/>
    <w:rsid w:val="00DE2BDF"/>
    <w:rsid w:val="00DE4D21"/>
    <w:rsid w:val="00DE5DF9"/>
    <w:rsid w:val="00DF014A"/>
    <w:rsid w:val="00DF1645"/>
    <w:rsid w:val="00DF4F64"/>
    <w:rsid w:val="00DF5980"/>
    <w:rsid w:val="00DF7F18"/>
    <w:rsid w:val="00E0477E"/>
    <w:rsid w:val="00E058FF"/>
    <w:rsid w:val="00E06740"/>
    <w:rsid w:val="00E07F5C"/>
    <w:rsid w:val="00E119C7"/>
    <w:rsid w:val="00E128D0"/>
    <w:rsid w:val="00E1363E"/>
    <w:rsid w:val="00E15DAA"/>
    <w:rsid w:val="00E16305"/>
    <w:rsid w:val="00E17916"/>
    <w:rsid w:val="00E20151"/>
    <w:rsid w:val="00E255B8"/>
    <w:rsid w:val="00E27261"/>
    <w:rsid w:val="00E278FB"/>
    <w:rsid w:val="00E30E21"/>
    <w:rsid w:val="00E3314A"/>
    <w:rsid w:val="00E34F29"/>
    <w:rsid w:val="00E350D7"/>
    <w:rsid w:val="00E36E70"/>
    <w:rsid w:val="00E40081"/>
    <w:rsid w:val="00E400BC"/>
    <w:rsid w:val="00E41DC7"/>
    <w:rsid w:val="00E444E5"/>
    <w:rsid w:val="00E44A18"/>
    <w:rsid w:val="00E474CD"/>
    <w:rsid w:val="00E50D12"/>
    <w:rsid w:val="00E513FD"/>
    <w:rsid w:val="00E522D8"/>
    <w:rsid w:val="00E533C6"/>
    <w:rsid w:val="00E54624"/>
    <w:rsid w:val="00E60B9A"/>
    <w:rsid w:val="00E638C2"/>
    <w:rsid w:val="00E64183"/>
    <w:rsid w:val="00E67F44"/>
    <w:rsid w:val="00E715FF"/>
    <w:rsid w:val="00E71B2E"/>
    <w:rsid w:val="00E71B86"/>
    <w:rsid w:val="00E720AC"/>
    <w:rsid w:val="00E75894"/>
    <w:rsid w:val="00E75C3A"/>
    <w:rsid w:val="00E77919"/>
    <w:rsid w:val="00E816CC"/>
    <w:rsid w:val="00E82044"/>
    <w:rsid w:val="00E83544"/>
    <w:rsid w:val="00E842A4"/>
    <w:rsid w:val="00E8436B"/>
    <w:rsid w:val="00E918B6"/>
    <w:rsid w:val="00E91981"/>
    <w:rsid w:val="00E91BB6"/>
    <w:rsid w:val="00E92C72"/>
    <w:rsid w:val="00E94F06"/>
    <w:rsid w:val="00E9779E"/>
    <w:rsid w:val="00EA0738"/>
    <w:rsid w:val="00EA0A6A"/>
    <w:rsid w:val="00EA1EE3"/>
    <w:rsid w:val="00EA4187"/>
    <w:rsid w:val="00EB1D7B"/>
    <w:rsid w:val="00EB30F3"/>
    <w:rsid w:val="00EB3AF2"/>
    <w:rsid w:val="00EB4470"/>
    <w:rsid w:val="00EB589D"/>
    <w:rsid w:val="00EB7A72"/>
    <w:rsid w:val="00EC0166"/>
    <w:rsid w:val="00EC0912"/>
    <w:rsid w:val="00EC168F"/>
    <w:rsid w:val="00EC19F7"/>
    <w:rsid w:val="00EC1DBD"/>
    <w:rsid w:val="00EC2C42"/>
    <w:rsid w:val="00EC470F"/>
    <w:rsid w:val="00EC6620"/>
    <w:rsid w:val="00EC7399"/>
    <w:rsid w:val="00ED00B0"/>
    <w:rsid w:val="00ED0530"/>
    <w:rsid w:val="00ED1917"/>
    <w:rsid w:val="00ED21AD"/>
    <w:rsid w:val="00ED33EA"/>
    <w:rsid w:val="00ED3A6D"/>
    <w:rsid w:val="00ED5179"/>
    <w:rsid w:val="00ED703E"/>
    <w:rsid w:val="00EE0025"/>
    <w:rsid w:val="00EE02FC"/>
    <w:rsid w:val="00EE09C4"/>
    <w:rsid w:val="00EE1CB6"/>
    <w:rsid w:val="00EE26F7"/>
    <w:rsid w:val="00EE5EF8"/>
    <w:rsid w:val="00EE7C9A"/>
    <w:rsid w:val="00EE7D46"/>
    <w:rsid w:val="00EE7F3F"/>
    <w:rsid w:val="00EF0718"/>
    <w:rsid w:val="00EF2604"/>
    <w:rsid w:val="00EF4672"/>
    <w:rsid w:val="00EF481A"/>
    <w:rsid w:val="00EF58E9"/>
    <w:rsid w:val="00EF686E"/>
    <w:rsid w:val="00EF701E"/>
    <w:rsid w:val="00EF73B6"/>
    <w:rsid w:val="00F00043"/>
    <w:rsid w:val="00F007C2"/>
    <w:rsid w:val="00F028FC"/>
    <w:rsid w:val="00F02D7E"/>
    <w:rsid w:val="00F03F27"/>
    <w:rsid w:val="00F04C18"/>
    <w:rsid w:val="00F05DBB"/>
    <w:rsid w:val="00F10EB1"/>
    <w:rsid w:val="00F1359B"/>
    <w:rsid w:val="00F148E5"/>
    <w:rsid w:val="00F14B1E"/>
    <w:rsid w:val="00F155A7"/>
    <w:rsid w:val="00F15D24"/>
    <w:rsid w:val="00F16DD6"/>
    <w:rsid w:val="00F1732A"/>
    <w:rsid w:val="00F211B0"/>
    <w:rsid w:val="00F2326A"/>
    <w:rsid w:val="00F234FE"/>
    <w:rsid w:val="00F25761"/>
    <w:rsid w:val="00F25BDA"/>
    <w:rsid w:val="00F3025F"/>
    <w:rsid w:val="00F32CAD"/>
    <w:rsid w:val="00F3439F"/>
    <w:rsid w:val="00F34553"/>
    <w:rsid w:val="00F362CB"/>
    <w:rsid w:val="00F362FC"/>
    <w:rsid w:val="00F37008"/>
    <w:rsid w:val="00F41E9E"/>
    <w:rsid w:val="00F4270C"/>
    <w:rsid w:val="00F46530"/>
    <w:rsid w:val="00F47F40"/>
    <w:rsid w:val="00F50036"/>
    <w:rsid w:val="00F52E4B"/>
    <w:rsid w:val="00F53740"/>
    <w:rsid w:val="00F54750"/>
    <w:rsid w:val="00F54C56"/>
    <w:rsid w:val="00F55795"/>
    <w:rsid w:val="00F56627"/>
    <w:rsid w:val="00F620E0"/>
    <w:rsid w:val="00F621A1"/>
    <w:rsid w:val="00F65A9A"/>
    <w:rsid w:val="00F66EC5"/>
    <w:rsid w:val="00F6784D"/>
    <w:rsid w:val="00F70D93"/>
    <w:rsid w:val="00F722EE"/>
    <w:rsid w:val="00F76674"/>
    <w:rsid w:val="00F77767"/>
    <w:rsid w:val="00F81331"/>
    <w:rsid w:val="00F81821"/>
    <w:rsid w:val="00F82187"/>
    <w:rsid w:val="00F83AEA"/>
    <w:rsid w:val="00F84486"/>
    <w:rsid w:val="00F850F9"/>
    <w:rsid w:val="00F858C3"/>
    <w:rsid w:val="00F875E6"/>
    <w:rsid w:val="00F9295E"/>
    <w:rsid w:val="00F95139"/>
    <w:rsid w:val="00F9709C"/>
    <w:rsid w:val="00FA3177"/>
    <w:rsid w:val="00FA32CD"/>
    <w:rsid w:val="00FA5C4D"/>
    <w:rsid w:val="00FA6B63"/>
    <w:rsid w:val="00FA7981"/>
    <w:rsid w:val="00FB1224"/>
    <w:rsid w:val="00FB1D3A"/>
    <w:rsid w:val="00FB2412"/>
    <w:rsid w:val="00FB2512"/>
    <w:rsid w:val="00FB5B5B"/>
    <w:rsid w:val="00FB61D0"/>
    <w:rsid w:val="00FB6612"/>
    <w:rsid w:val="00FB7F2F"/>
    <w:rsid w:val="00FC043E"/>
    <w:rsid w:val="00FC162D"/>
    <w:rsid w:val="00FC1CCC"/>
    <w:rsid w:val="00FC26C4"/>
    <w:rsid w:val="00FC26F8"/>
    <w:rsid w:val="00FC7A32"/>
    <w:rsid w:val="00FD05E8"/>
    <w:rsid w:val="00FD0ADD"/>
    <w:rsid w:val="00FD0F6B"/>
    <w:rsid w:val="00FD1E78"/>
    <w:rsid w:val="00FD339C"/>
    <w:rsid w:val="00FD58D9"/>
    <w:rsid w:val="00FD5F02"/>
    <w:rsid w:val="00FD61AC"/>
    <w:rsid w:val="00FD7A63"/>
    <w:rsid w:val="00FE11E9"/>
    <w:rsid w:val="00FE14DD"/>
    <w:rsid w:val="00FE19A0"/>
    <w:rsid w:val="00FE21EA"/>
    <w:rsid w:val="00FE3A25"/>
    <w:rsid w:val="00FE3EA7"/>
    <w:rsid w:val="00FE7B4C"/>
    <w:rsid w:val="00FF0AD6"/>
    <w:rsid w:val="00FF244F"/>
    <w:rsid w:val="00FF27B6"/>
    <w:rsid w:val="00FF3507"/>
    <w:rsid w:val="00FF6119"/>
    <w:rsid w:val="00FF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9716F69"/>
  <w15:docId w15:val="{482261D9-85C9-4F63-9878-25DDA7C15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526CC"/>
    <w:pPr>
      <w:suppressAutoHyphens/>
    </w:pPr>
    <w:rPr>
      <w:lang w:eastAsia="ar-SA"/>
    </w:rPr>
  </w:style>
  <w:style w:type="paragraph" w:styleId="Cmsor1">
    <w:name w:val="heading 1"/>
    <w:basedOn w:val="Norml"/>
    <w:next w:val="Norml"/>
    <w:qFormat/>
    <w:rsid w:val="008526CC"/>
    <w:pPr>
      <w:keepNext/>
      <w:numPr>
        <w:numId w:val="1"/>
      </w:numPr>
      <w:jc w:val="both"/>
      <w:outlineLvl w:val="0"/>
    </w:pPr>
    <w:rPr>
      <w:b/>
      <w:sz w:val="24"/>
    </w:rPr>
  </w:style>
  <w:style w:type="paragraph" w:styleId="Cmsor2">
    <w:name w:val="heading 2"/>
    <w:basedOn w:val="Norml"/>
    <w:next w:val="Norml"/>
    <w:qFormat/>
    <w:rsid w:val="008526CC"/>
    <w:pPr>
      <w:keepNext/>
      <w:numPr>
        <w:ilvl w:val="1"/>
        <w:numId w:val="1"/>
      </w:numPr>
      <w:jc w:val="both"/>
      <w:outlineLvl w:val="1"/>
    </w:pPr>
    <w:rPr>
      <w:b/>
      <w:sz w:val="24"/>
      <w:u w:val="single"/>
    </w:rPr>
  </w:style>
  <w:style w:type="paragraph" w:styleId="Cmsor3">
    <w:name w:val="heading 3"/>
    <w:basedOn w:val="Norml"/>
    <w:next w:val="Norml"/>
    <w:qFormat/>
    <w:rsid w:val="008526CC"/>
    <w:pPr>
      <w:keepNext/>
      <w:numPr>
        <w:ilvl w:val="2"/>
        <w:numId w:val="1"/>
      </w:numPr>
      <w:jc w:val="both"/>
      <w:outlineLvl w:val="2"/>
    </w:pPr>
    <w:rPr>
      <w:b/>
      <w:sz w:val="23"/>
    </w:rPr>
  </w:style>
  <w:style w:type="paragraph" w:styleId="Cmsor4">
    <w:name w:val="heading 4"/>
    <w:basedOn w:val="Norml"/>
    <w:next w:val="Norml"/>
    <w:qFormat/>
    <w:rsid w:val="008526CC"/>
    <w:pPr>
      <w:keepNext/>
      <w:numPr>
        <w:ilvl w:val="3"/>
        <w:numId w:val="1"/>
      </w:numPr>
      <w:ind w:left="360" w:firstLine="0"/>
      <w:jc w:val="both"/>
      <w:outlineLvl w:val="3"/>
    </w:pPr>
    <w:rPr>
      <w:b/>
      <w:sz w:val="23"/>
    </w:rPr>
  </w:style>
  <w:style w:type="paragraph" w:styleId="Cmsor5">
    <w:name w:val="heading 5"/>
    <w:basedOn w:val="Norml"/>
    <w:next w:val="Norml"/>
    <w:qFormat/>
    <w:rsid w:val="008526CC"/>
    <w:pPr>
      <w:keepNext/>
      <w:numPr>
        <w:ilvl w:val="4"/>
        <w:numId w:val="1"/>
      </w:numPr>
      <w:ind w:left="1425" w:firstLine="0"/>
      <w:jc w:val="both"/>
      <w:outlineLvl w:val="4"/>
    </w:pPr>
    <w:rPr>
      <w:b/>
      <w:sz w:val="23"/>
    </w:rPr>
  </w:style>
  <w:style w:type="paragraph" w:styleId="Cmsor9">
    <w:name w:val="heading 9"/>
    <w:basedOn w:val="Norml"/>
    <w:next w:val="Norml"/>
    <w:qFormat/>
    <w:rsid w:val="008526CC"/>
    <w:pPr>
      <w:keepNext/>
      <w:numPr>
        <w:ilvl w:val="8"/>
        <w:numId w:val="1"/>
      </w:numPr>
      <w:jc w:val="both"/>
      <w:outlineLvl w:val="8"/>
    </w:pPr>
    <w:rPr>
      <w:b/>
      <w:i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sid w:val="008526CC"/>
  </w:style>
  <w:style w:type="character" w:customStyle="1" w:styleId="WW8Num1z1">
    <w:name w:val="WW8Num1z1"/>
    <w:rsid w:val="008526CC"/>
  </w:style>
  <w:style w:type="character" w:customStyle="1" w:styleId="WW8Num1z2">
    <w:name w:val="WW8Num1z2"/>
    <w:rsid w:val="008526CC"/>
  </w:style>
  <w:style w:type="character" w:customStyle="1" w:styleId="WW8Num1z3">
    <w:name w:val="WW8Num1z3"/>
    <w:rsid w:val="008526CC"/>
  </w:style>
  <w:style w:type="character" w:customStyle="1" w:styleId="WW8Num1z4">
    <w:name w:val="WW8Num1z4"/>
    <w:rsid w:val="008526CC"/>
  </w:style>
  <w:style w:type="character" w:customStyle="1" w:styleId="WW8Num1z5">
    <w:name w:val="WW8Num1z5"/>
    <w:rsid w:val="008526CC"/>
  </w:style>
  <w:style w:type="character" w:customStyle="1" w:styleId="WW8Num1z6">
    <w:name w:val="WW8Num1z6"/>
    <w:rsid w:val="008526CC"/>
  </w:style>
  <w:style w:type="character" w:customStyle="1" w:styleId="WW8Num1z7">
    <w:name w:val="WW8Num1z7"/>
    <w:rsid w:val="008526CC"/>
  </w:style>
  <w:style w:type="character" w:customStyle="1" w:styleId="WW8Num1z8">
    <w:name w:val="WW8Num1z8"/>
    <w:rsid w:val="008526CC"/>
  </w:style>
  <w:style w:type="character" w:customStyle="1" w:styleId="WW8Num2z0">
    <w:name w:val="WW8Num2z0"/>
    <w:rsid w:val="008526CC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3z0">
    <w:name w:val="WW8Num3z0"/>
    <w:rsid w:val="008526CC"/>
    <w:rPr>
      <w:rFonts w:ascii="Times New Roman" w:hAnsi="Times New Roman" w:cs="Times New Roman" w:hint="default"/>
      <w:b w:val="0"/>
      <w:i w:val="0"/>
      <w:sz w:val="24"/>
      <w:szCs w:val="22"/>
      <w:u w:val="none"/>
    </w:rPr>
  </w:style>
  <w:style w:type="character" w:customStyle="1" w:styleId="WW8Num4z0">
    <w:name w:val="WW8Num4z0"/>
    <w:rsid w:val="008526CC"/>
    <w:rPr>
      <w:rFonts w:ascii="Times New Roman" w:hAnsi="Times New Roman" w:cs="Times New Roman" w:hint="default"/>
      <w:b/>
      <w:i w:val="0"/>
      <w:sz w:val="24"/>
      <w:szCs w:val="22"/>
      <w:u w:val="none"/>
    </w:rPr>
  </w:style>
  <w:style w:type="character" w:customStyle="1" w:styleId="WW8Num5z0">
    <w:name w:val="WW8Num5z0"/>
    <w:rsid w:val="008526CC"/>
    <w:rPr>
      <w:rFonts w:ascii="Times New Roman" w:hAnsi="Times New Roman" w:cs="Times New Roman" w:hint="default"/>
      <w:b/>
      <w:i w:val="0"/>
      <w:sz w:val="24"/>
      <w:szCs w:val="22"/>
      <w:u w:val="none"/>
    </w:rPr>
  </w:style>
  <w:style w:type="character" w:customStyle="1" w:styleId="WW8Num6z0">
    <w:name w:val="WW8Num6z0"/>
    <w:rsid w:val="008526CC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7z0">
    <w:name w:val="WW8Num7z0"/>
    <w:rsid w:val="008526CC"/>
    <w:rPr>
      <w:rFonts w:ascii="Times New Roman" w:hAnsi="Times New Roman" w:cs="Times New Roman" w:hint="default"/>
      <w:b/>
      <w:i w:val="0"/>
      <w:color w:val="FF0000"/>
      <w:sz w:val="24"/>
      <w:szCs w:val="22"/>
      <w:u w:val="none"/>
    </w:rPr>
  </w:style>
  <w:style w:type="character" w:customStyle="1" w:styleId="Bekezdsalapbettpusa2">
    <w:name w:val="Bekezdés alapbetűtípusa2"/>
    <w:rsid w:val="008526CC"/>
  </w:style>
  <w:style w:type="character" w:customStyle="1" w:styleId="WW8Num8z0">
    <w:name w:val="WW8Num8z0"/>
    <w:rsid w:val="008526CC"/>
    <w:rPr>
      <w:rFonts w:hint="default"/>
    </w:rPr>
  </w:style>
  <w:style w:type="character" w:customStyle="1" w:styleId="WW8Num8z1">
    <w:name w:val="WW8Num8z1"/>
    <w:rsid w:val="008526CC"/>
  </w:style>
  <w:style w:type="character" w:customStyle="1" w:styleId="WW8Num8z2">
    <w:name w:val="WW8Num8z2"/>
    <w:rsid w:val="008526CC"/>
  </w:style>
  <w:style w:type="character" w:customStyle="1" w:styleId="WW8Num8z3">
    <w:name w:val="WW8Num8z3"/>
    <w:rsid w:val="008526CC"/>
  </w:style>
  <w:style w:type="character" w:customStyle="1" w:styleId="WW8Num8z4">
    <w:name w:val="WW8Num8z4"/>
    <w:rsid w:val="008526CC"/>
  </w:style>
  <w:style w:type="character" w:customStyle="1" w:styleId="WW8Num8z5">
    <w:name w:val="WW8Num8z5"/>
    <w:rsid w:val="008526CC"/>
  </w:style>
  <w:style w:type="character" w:customStyle="1" w:styleId="WW8Num8z6">
    <w:name w:val="WW8Num8z6"/>
    <w:rsid w:val="008526CC"/>
  </w:style>
  <w:style w:type="character" w:customStyle="1" w:styleId="WW8Num8z7">
    <w:name w:val="WW8Num8z7"/>
    <w:rsid w:val="008526CC"/>
  </w:style>
  <w:style w:type="character" w:customStyle="1" w:styleId="WW8Num8z8">
    <w:name w:val="WW8Num8z8"/>
    <w:rsid w:val="008526CC"/>
  </w:style>
  <w:style w:type="character" w:customStyle="1" w:styleId="WW8Num9z0">
    <w:name w:val="WW8Num9z0"/>
    <w:rsid w:val="008526CC"/>
    <w:rPr>
      <w:rFonts w:hint="default"/>
    </w:rPr>
  </w:style>
  <w:style w:type="character" w:customStyle="1" w:styleId="WW8Num10z0">
    <w:name w:val="WW8Num10z0"/>
    <w:rsid w:val="008526CC"/>
    <w:rPr>
      <w:rFonts w:ascii="Times New Roman" w:hAnsi="Times New Roman" w:cs="Times New Roman" w:hint="default"/>
      <w:b/>
      <w:i w:val="0"/>
      <w:sz w:val="24"/>
      <w:u w:val="single"/>
    </w:rPr>
  </w:style>
  <w:style w:type="character" w:customStyle="1" w:styleId="WW8Num11z0">
    <w:name w:val="WW8Num11z0"/>
    <w:rsid w:val="008526CC"/>
    <w:rPr>
      <w:rFonts w:ascii="Times New Roman" w:eastAsia="Times New Roman" w:hAnsi="Times New Roman" w:cs="Times New Roman" w:hint="default"/>
    </w:rPr>
  </w:style>
  <w:style w:type="character" w:customStyle="1" w:styleId="WW8Num11z1">
    <w:name w:val="WW8Num11z1"/>
    <w:rsid w:val="008526CC"/>
    <w:rPr>
      <w:rFonts w:ascii="Courier New" w:hAnsi="Courier New" w:cs="Courier New" w:hint="default"/>
    </w:rPr>
  </w:style>
  <w:style w:type="character" w:customStyle="1" w:styleId="WW8Num11z2">
    <w:name w:val="WW8Num11z2"/>
    <w:rsid w:val="008526CC"/>
    <w:rPr>
      <w:rFonts w:ascii="Wingdings" w:hAnsi="Wingdings" w:cs="Wingdings" w:hint="default"/>
    </w:rPr>
  </w:style>
  <w:style w:type="character" w:customStyle="1" w:styleId="WW8Num11z3">
    <w:name w:val="WW8Num11z3"/>
    <w:rsid w:val="008526CC"/>
    <w:rPr>
      <w:rFonts w:ascii="Symbol" w:hAnsi="Symbol" w:cs="Symbol" w:hint="default"/>
    </w:rPr>
  </w:style>
  <w:style w:type="character" w:customStyle="1" w:styleId="WW8Num12z0">
    <w:name w:val="WW8Num12z0"/>
    <w:rsid w:val="008526CC"/>
    <w:rPr>
      <w:rFonts w:hint="default"/>
    </w:rPr>
  </w:style>
  <w:style w:type="character" w:customStyle="1" w:styleId="WW8Num13z0">
    <w:name w:val="WW8Num13z0"/>
    <w:rsid w:val="008526CC"/>
    <w:rPr>
      <w:rFonts w:hint="default"/>
    </w:rPr>
  </w:style>
  <w:style w:type="character" w:customStyle="1" w:styleId="WW8Num14z0">
    <w:name w:val="WW8Num14z0"/>
    <w:rsid w:val="008526CC"/>
    <w:rPr>
      <w:rFonts w:ascii="Times New Roman" w:hAnsi="Times New Roman" w:cs="Times New Roman" w:hint="default"/>
    </w:rPr>
  </w:style>
  <w:style w:type="character" w:customStyle="1" w:styleId="WW8Num14z1">
    <w:name w:val="WW8Num14z1"/>
    <w:rsid w:val="008526CC"/>
    <w:rPr>
      <w:rFonts w:ascii="Courier New" w:hAnsi="Courier New" w:cs="Courier New" w:hint="default"/>
    </w:rPr>
  </w:style>
  <w:style w:type="character" w:customStyle="1" w:styleId="WW8Num14z2">
    <w:name w:val="WW8Num14z2"/>
    <w:rsid w:val="008526CC"/>
    <w:rPr>
      <w:rFonts w:ascii="Wingdings" w:hAnsi="Wingdings" w:cs="Wingdings" w:hint="default"/>
    </w:rPr>
  </w:style>
  <w:style w:type="character" w:customStyle="1" w:styleId="WW8Num14z3">
    <w:name w:val="WW8Num14z3"/>
    <w:rsid w:val="008526CC"/>
    <w:rPr>
      <w:rFonts w:ascii="Symbol" w:hAnsi="Symbol" w:cs="Symbol" w:hint="default"/>
    </w:rPr>
  </w:style>
  <w:style w:type="character" w:customStyle="1" w:styleId="WW8Num15z0">
    <w:name w:val="WW8Num15z0"/>
    <w:rsid w:val="008526CC"/>
    <w:rPr>
      <w:rFonts w:ascii="Times New Roman" w:hAnsi="Times New Roman" w:cs="Times New Roman" w:hint="default"/>
      <w:b w:val="0"/>
      <w:i w:val="0"/>
      <w:sz w:val="24"/>
      <w:u w:val="none"/>
    </w:rPr>
  </w:style>
  <w:style w:type="character" w:customStyle="1" w:styleId="WW8Num16z0">
    <w:name w:val="WW8Num16z0"/>
    <w:rsid w:val="008526CC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17z0">
    <w:name w:val="WW8Num17z0"/>
    <w:rsid w:val="008526CC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18z0">
    <w:name w:val="WW8Num18z0"/>
    <w:rsid w:val="008526CC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19z0">
    <w:name w:val="WW8Num19z0"/>
    <w:rsid w:val="008526CC"/>
    <w:rPr>
      <w:rFonts w:ascii="Symbol" w:hAnsi="Symbol" w:cs="Symbol" w:hint="default"/>
    </w:rPr>
  </w:style>
  <w:style w:type="character" w:customStyle="1" w:styleId="WW8Num20z0">
    <w:name w:val="WW8Num20z0"/>
    <w:rsid w:val="008526CC"/>
    <w:rPr>
      <w:rFonts w:ascii="Times New Roman" w:hAnsi="Times New Roman" w:cs="Times New Roman" w:hint="default"/>
      <w:b w:val="0"/>
      <w:i w:val="0"/>
      <w:sz w:val="24"/>
      <w:szCs w:val="22"/>
      <w:u w:val="none"/>
    </w:rPr>
  </w:style>
  <w:style w:type="character" w:customStyle="1" w:styleId="WW8Num21z0">
    <w:name w:val="WW8Num21z0"/>
    <w:rsid w:val="008526CC"/>
    <w:rPr>
      <w:rFonts w:hint="default"/>
      <w:sz w:val="22"/>
      <w:szCs w:val="22"/>
    </w:rPr>
  </w:style>
  <w:style w:type="character" w:customStyle="1" w:styleId="WW8Num22z0">
    <w:name w:val="WW8Num22z0"/>
    <w:rsid w:val="008526CC"/>
    <w:rPr>
      <w:rFonts w:hint="default"/>
    </w:rPr>
  </w:style>
  <w:style w:type="character" w:customStyle="1" w:styleId="WW8Num23z0">
    <w:name w:val="WW8Num23z0"/>
    <w:rsid w:val="008526CC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24z0">
    <w:name w:val="WW8Num24z0"/>
    <w:rsid w:val="008526CC"/>
    <w:rPr>
      <w:rFonts w:ascii="Times New Roman" w:hAnsi="Times New Roman" w:cs="Times New Roman" w:hint="default"/>
      <w:b w:val="0"/>
      <w:i w:val="0"/>
      <w:sz w:val="24"/>
      <w:u w:val="none"/>
    </w:rPr>
  </w:style>
  <w:style w:type="character" w:customStyle="1" w:styleId="WW8Num25z0">
    <w:name w:val="WW8Num25z0"/>
    <w:rsid w:val="008526CC"/>
    <w:rPr>
      <w:rFonts w:hint="default"/>
    </w:rPr>
  </w:style>
  <w:style w:type="character" w:customStyle="1" w:styleId="WW8Num25z1">
    <w:name w:val="WW8Num25z1"/>
    <w:rsid w:val="008526CC"/>
    <w:rPr>
      <w:rFonts w:ascii="Courier New" w:hAnsi="Courier New" w:cs="Courier New" w:hint="default"/>
    </w:rPr>
  </w:style>
  <w:style w:type="character" w:customStyle="1" w:styleId="WW8Num25z2">
    <w:name w:val="WW8Num25z2"/>
    <w:rsid w:val="008526CC"/>
    <w:rPr>
      <w:rFonts w:ascii="Wingdings" w:hAnsi="Wingdings" w:cs="Wingdings" w:hint="default"/>
    </w:rPr>
  </w:style>
  <w:style w:type="character" w:customStyle="1" w:styleId="WW8Num25z3">
    <w:name w:val="WW8Num25z3"/>
    <w:rsid w:val="008526CC"/>
    <w:rPr>
      <w:rFonts w:ascii="Symbol" w:hAnsi="Symbol" w:cs="Symbol" w:hint="default"/>
    </w:rPr>
  </w:style>
  <w:style w:type="character" w:customStyle="1" w:styleId="WW8Num26z0">
    <w:name w:val="WW8Num26z0"/>
    <w:rsid w:val="008526CC"/>
    <w:rPr>
      <w:rFonts w:ascii="Symbol" w:hAnsi="Symbol" w:cs="Symbol" w:hint="default"/>
    </w:rPr>
  </w:style>
  <w:style w:type="character" w:customStyle="1" w:styleId="WW8Num27z0">
    <w:name w:val="WW8Num27z0"/>
    <w:rsid w:val="008526CC"/>
    <w:rPr>
      <w:rFonts w:ascii="Times New Roman" w:hAnsi="Times New Roman" w:cs="Times New Roman" w:hint="default"/>
    </w:rPr>
  </w:style>
  <w:style w:type="character" w:customStyle="1" w:styleId="WW8Num27z1">
    <w:name w:val="WW8Num27z1"/>
    <w:rsid w:val="008526CC"/>
    <w:rPr>
      <w:rFonts w:ascii="Courier New" w:hAnsi="Courier New" w:cs="Courier New" w:hint="default"/>
    </w:rPr>
  </w:style>
  <w:style w:type="character" w:customStyle="1" w:styleId="WW8Num27z2">
    <w:name w:val="WW8Num27z2"/>
    <w:rsid w:val="008526CC"/>
    <w:rPr>
      <w:rFonts w:ascii="Wingdings" w:hAnsi="Wingdings" w:cs="Wingdings" w:hint="default"/>
    </w:rPr>
  </w:style>
  <w:style w:type="character" w:customStyle="1" w:styleId="WW8Num27z3">
    <w:name w:val="WW8Num27z3"/>
    <w:rsid w:val="008526CC"/>
    <w:rPr>
      <w:rFonts w:ascii="Symbol" w:hAnsi="Symbol" w:cs="Symbol" w:hint="default"/>
    </w:rPr>
  </w:style>
  <w:style w:type="character" w:customStyle="1" w:styleId="WW8Num28z0">
    <w:name w:val="WW8Num28z0"/>
    <w:rsid w:val="008526CC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29z0">
    <w:name w:val="WW8Num29z0"/>
    <w:rsid w:val="008526CC"/>
    <w:rPr>
      <w:rFonts w:ascii="Times New Roman" w:hAnsi="Times New Roman" w:cs="Times New Roman" w:hint="default"/>
    </w:rPr>
  </w:style>
  <w:style w:type="character" w:customStyle="1" w:styleId="WW8Num29z1">
    <w:name w:val="WW8Num29z1"/>
    <w:rsid w:val="008526CC"/>
    <w:rPr>
      <w:rFonts w:ascii="Courier New" w:hAnsi="Courier New" w:cs="Courier New" w:hint="default"/>
    </w:rPr>
  </w:style>
  <w:style w:type="character" w:customStyle="1" w:styleId="WW8Num29z2">
    <w:name w:val="WW8Num29z2"/>
    <w:rsid w:val="008526CC"/>
    <w:rPr>
      <w:rFonts w:ascii="Wingdings" w:hAnsi="Wingdings" w:cs="Wingdings" w:hint="default"/>
    </w:rPr>
  </w:style>
  <w:style w:type="character" w:customStyle="1" w:styleId="WW8Num29z3">
    <w:name w:val="WW8Num29z3"/>
    <w:rsid w:val="008526CC"/>
    <w:rPr>
      <w:rFonts w:ascii="Symbol" w:hAnsi="Symbol" w:cs="Symbol" w:hint="default"/>
    </w:rPr>
  </w:style>
  <w:style w:type="character" w:customStyle="1" w:styleId="WW8Num30z0">
    <w:name w:val="WW8Num30z0"/>
    <w:rsid w:val="008526CC"/>
    <w:rPr>
      <w:rFonts w:ascii="Times New Roman" w:hAnsi="Times New Roman" w:cs="Times New Roman" w:hint="default"/>
      <w:b w:val="0"/>
      <w:i w:val="0"/>
      <w:sz w:val="20"/>
      <w:szCs w:val="22"/>
      <w:u w:val="none"/>
    </w:rPr>
  </w:style>
  <w:style w:type="character" w:customStyle="1" w:styleId="WW8Num31z0">
    <w:name w:val="WW8Num31z0"/>
    <w:rsid w:val="008526CC"/>
    <w:rPr>
      <w:rFonts w:hint="default"/>
    </w:rPr>
  </w:style>
  <w:style w:type="character" w:customStyle="1" w:styleId="WW8Num32z0">
    <w:name w:val="WW8Num32z0"/>
    <w:rsid w:val="008526CC"/>
  </w:style>
  <w:style w:type="character" w:customStyle="1" w:styleId="WW8Num33z0">
    <w:name w:val="WW8Num33z0"/>
    <w:rsid w:val="008526CC"/>
    <w:rPr>
      <w:rFonts w:hint="default"/>
      <w:b/>
    </w:rPr>
  </w:style>
  <w:style w:type="character" w:customStyle="1" w:styleId="WW8Num34z0">
    <w:name w:val="WW8Num34z0"/>
    <w:rsid w:val="008526CC"/>
    <w:rPr>
      <w:rFonts w:hint="default"/>
      <w:b/>
    </w:rPr>
  </w:style>
  <w:style w:type="character" w:customStyle="1" w:styleId="WW8Num35z0">
    <w:name w:val="WW8Num35z0"/>
    <w:rsid w:val="008526CC"/>
    <w:rPr>
      <w:rFonts w:hint="default"/>
      <w:b/>
      <w:sz w:val="22"/>
      <w:szCs w:val="22"/>
    </w:rPr>
  </w:style>
  <w:style w:type="character" w:customStyle="1" w:styleId="WW8Num35z1">
    <w:name w:val="WW8Num35z1"/>
    <w:rsid w:val="008526CC"/>
  </w:style>
  <w:style w:type="character" w:customStyle="1" w:styleId="WW8Num35z2">
    <w:name w:val="WW8Num35z2"/>
    <w:rsid w:val="008526CC"/>
  </w:style>
  <w:style w:type="character" w:customStyle="1" w:styleId="WW8Num35z3">
    <w:name w:val="WW8Num35z3"/>
    <w:rsid w:val="008526CC"/>
  </w:style>
  <w:style w:type="character" w:customStyle="1" w:styleId="WW8Num35z4">
    <w:name w:val="WW8Num35z4"/>
    <w:rsid w:val="008526CC"/>
  </w:style>
  <w:style w:type="character" w:customStyle="1" w:styleId="WW8Num35z5">
    <w:name w:val="WW8Num35z5"/>
    <w:rsid w:val="008526CC"/>
  </w:style>
  <w:style w:type="character" w:customStyle="1" w:styleId="WW8Num35z6">
    <w:name w:val="WW8Num35z6"/>
    <w:rsid w:val="008526CC"/>
  </w:style>
  <w:style w:type="character" w:customStyle="1" w:styleId="WW8Num35z7">
    <w:name w:val="WW8Num35z7"/>
    <w:rsid w:val="008526CC"/>
  </w:style>
  <w:style w:type="character" w:customStyle="1" w:styleId="WW8Num35z8">
    <w:name w:val="WW8Num35z8"/>
    <w:rsid w:val="008526CC"/>
  </w:style>
  <w:style w:type="character" w:customStyle="1" w:styleId="WW8Num36z0">
    <w:name w:val="WW8Num36z0"/>
    <w:rsid w:val="008526CC"/>
    <w:rPr>
      <w:rFonts w:ascii="Times New Roman" w:hAnsi="Times New Roman" w:cs="Times New Roman" w:hint="default"/>
    </w:rPr>
  </w:style>
  <w:style w:type="character" w:customStyle="1" w:styleId="WW8Num36z1">
    <w:name w:val="WW8Num36z1"/>
    <w:rsid w:val="008526CC"/>
    <w:rPr>
      <w:rFonts w:ascii="Courier New" w:hAnsi="Courier New" w:cs="Courier New" w:hint="default"/>
    </w:rPr>
  </w:style>
  <w:style w:type="character" w:customStyle="1" w:styleId="WW8Num36z3">
    <w:name w:val="WW8Num36z3"/>
    <w:rsid w:val="008526CC"/>
    <w:rPr>
      <w:rFonts w:ascii="Symbol" w:hAnsi="Symbol" w:cs="Symbol" w:hint="default"/>
    </w:rPr>
  </w:style>
  <w:style w:type="character" w:customStyle="1" w:styleId="WW8Num36z5">
    <w:name w:val="WW8Num36z5"/>
    <w:rsid w:val="008526CC"/>
    <w:rPr>
      <w:rFonts w:ascii="Wingdings" w:hAnsi="Wingdings" w:cs="Wingdings" w:hint="default"/>
    </w:rPr>
  </w:style>
  <w:style w:type="character" w:customStyle="1" w:styleId="WW8Num37z0">
    <w:name w:val="WW8Num37z0"/>
    <w:rsid w:val="008526CC"/>
    <w:rPr>
      <w:rFonts w:ascii="Times New Roman" w:hAnsi="Times New Roman" w:cs="Times New Roman" w:hint="default"/>
      <w:b w:val="0"/>
      <w:i w:val="0"/>
      <w:sz w:val="24"/>
      <w:u w:val="none"/>
    </w:rPr>
  </w:style>
  <w:style w:type="character" w:customStyle="1" w:styleId="WW8Num38z0">
    <w:name w:val="WW8Num38z0"/>
    <w:rsid w:val="008526CC"/>
    <w:rPr>
      <w:rFonts w:ascii="Times New Roman" w:hAnsi="Times New Roman" w:cs="Times New Roman" w:hint="default"/>
    </w:rPr>
  </w:style>
  <w:style w:type="character" w:customStyle="1" w:styleId="WW8Num38z1">
    <w:name w:val="WW8Num38z1"/>
    <w:rsid w:val="008526CC"/>
    <w:rPr>
      <w:rFonts w:ascii="Courier New" w:hAnsi="Courier New" w:cs="Courier New" w:hint="default"/>
    </w:rPr>
  </w:style>
  <w:style w:type="character" w:customStyle="1" w:styleId="WW8Num38z2">
    <w:name w:val="WW8Num38z2"/>
    <w:rsid w:val="008526CC"/>
    <w:rPr>
      <w:rFonts w:ascii="Wingdings" w:hAnsi="Wingdings" w:cs="Wingdings" w:hint="default"/>
    </w:rPr>
  </w:style>
  <w:style w:type="character" w:customStyle="1" w:styleId="WW8Num38z3">
    <w:name w:val="WW8Num38z3"/>
    <w:rsid w:val="008526CC"/>
    <w:rPr>
      <w:rFonts w:ascii="Symbol" w:hAnsi="Symbol" w:cs="Symbol" w:hint="default"/>
    </w:rPr>
  </w:style>
  <w:style w:type="character" w:customStyle="1" w:styleId="WW8Num39z0">
    <w:name w:val="WW8Num39z0"/>
    <w:rsid w:val="008526CC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40z0">
    <w:name w:val="WW8Num40z0"/>
    <w:rsid w:val="008526CC"/>
    <w:rPr>
      <w:rFonts w:hint="default"/>
    </w:rPr>
  </w:style>
  <w:style w:type="character" w:customStyle="1" w:styleId="WW8Num40z1">
    <w:name w:val="WW8Num40z1"/>
    <w:rsid w:val="008526CC"/>
    <w:rPr>
      <w:rFonts w:ascii="Courier New" w:hAnsi="Courier New" w:cs="Courier New" w:hint="default"/>
    </w:rPr>
  </w:style>
  <w:style w:type="character" w:customStyle="1" w:styleId="WW8Num40z2">
    <w:name w:val="WW8Num40z2"/>
    <w:rsid w:val="008526CC"/>
    <w:rPr>
      <w:rFonts w:ascii="Wingdings" w:hAnsi="Wingdings" w:cs="Wingdings" w:hint="default"/>
    </w:rPr>
  </w:style>
  <w:style w:type="character" w:customStyle="1" w:styleId="WW8Num40z3">
    <w:name w:val="WW8Num40z3"/>
    <w:rsid w:val="008526CC"/>
    <w:rPr>
      <w:rFonts w:ascii="Symbol" w:hAnsi="Symbol" w:cs="Symbol" w:hint="default"/>
    </w:rPr>
  </w:style>
  <w:style w:type="character" w:customStyle="1" w:styleId="WW8NumSt8z0">
    <w:name w:val="WW8NumSt8z0"/>
    <w:rsid w:val="008526CC"/>
    <w:rPr>
      <w:rFonts w:ascii="Wingdings" w:hAnsi="Wingdings" w:cs="Wingdings" w:hint="default"/>
      <w:b w:val="0"/>
      <w:i w:val="0"/>
      <w:sz w:val="24"/>
      <w:u w:val="none"/>
    </w:rPr>
  </w:style>
  <w:style w:type="character" w:customStyle="1" w:styleId="WW8NumSt9z0">
    <w:name w:val="WW8NumSt9z0"/>
    <w:rsid w:val="008526CC"/>
    <w:rPr>
      <w:rFonts w:ascii="Symbol" w:hAnsi="Symbol" w:cs="Symbol" w:hint="default"/>
    </w:rPr>
  </w:style>
  <w:style w:type="character" w:customStyle="1" w:styleId="WW8NumSt31z0">
    <w:name w:val="WW8NumSt31z0"/>
    <w:rsid w:val="008526CC"/>
    <w:rPr>
      <w:rFonts w:ascii="Symbol" w:hAnsi="Symbol" w:cs="Symbol" w:hint="default"/>
    </w:rPr>
  </w:style>
  <w:style w:type="character" w:customStyle="1" w:styleId="Bekezdsalapbettpusa1">
    <w:name w:val="Bekezdés alapbetűtípusa1"/>
    <w:rsid w:val="008526CC"/>
  </w:style>
  <w:style w:type="character" w:styleId="Oldalszm">
    <w:name w:val="page number"/>
    <w:basedOn w:val="Bekezdsalapbettpusa1"/>
    <w:rsid w:val="008526CC"/>
  </w:style>
  <w:style w:type="character" w:customStyle="1" w:styleId="seltext">
    <w:name w:val="seltext"/>
    <w:basedOn w:val="Bekezdsalapbettpusa1"/>
    <w:rsid w:val="008526CC"/>
  </w:style>
  <w:style w:type="character" w:styleId="Hiperhivatkozs">
    <w:name w:val="Hyperlink"/>
    <w:rsid w:val="008526CC"/>
    <w:rPr>
      <w:color w:val="0000FF"/>
      <w:u w:val="single"/>
    </w:rPr>
  </w:style>
  <w:style w:type="paragraph" w:customStyle="1" w:styleId="Cmsor">
    <w:name w:val="Címsor"/>
    <w:basedOn w:val="Norml"/>
    <w:next w:val="Szvegtrzs"/>
    <w:rsid w:val="008526CC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Szvegtrzs">
    <w:name w:val="Body Text"/>
    <w:basedOn w:val="Norml"/>
    <w:link w:val="SzvegtrzsChar"/>
    <w:rsid w:val="008526CC"/>
    <w:pPr>
      <w:jc w:val="both"/>
    </w:pPr>
    <w:rPr>
      <w:sz w:val="24"/>
    </w:rPr>
  </w:style>
  <w:style w:type="paragraph" w:styleId="Lista">
    <w:name w:val="List"/>
    <w:basedOn w:val="Szvegtrzs"/>
    <w:rsid w:val="008526CC"/>
    <w:rPr>
      <w:rFonts w:cs="Mangal"/>
    </w:rPr>
  </w:style>
  <w:style w:type="paragraph" w:customStyle="1" w:styleId="Felirat">
    <w:name w:val="Felirat"/>
    <w:basedOn w:val="Norml"/>
    <w:rsid w:val="008526C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rsid w:val="008526CC"/>
    <w:pPr>
      <w:suppressLineNumbers/>
    </w:pPr>
    <w:rPr>
      <w:rFonts w:cs="Mangal"/>
    </w:rPr>
  </w:style>
  <w:style w:type="paragraph" w:styleId="llb">
    <w:name w:val="footer"/>
    <w:basedOn w:val="Norml"/>
    <w:rsid w:val="008526CC"/>
    <w:pPr>
      <w:tabs>
        <w:tab w:val="center" w:pos="4536"/>
        <w:tab w:val="right" w:pos="9072"/>
      </w:tabs>
    </w:pPr>
  </w:style>
  <w:style w:type="paragraph" w:styleId="lfej">
    <w:name w:val="header"/>
    <w:basedOn w:val="Norml"/>
    <w:rsid w:val="008526CC"/>
    <w:pPr>
      <w:tabs>
        <w:tab w:val="center" w:pos="4536"/>
        <w:tab w:val="right" w:pos="9072"/>
      </w:tabs>
    </w:pPr>
  </w:style>
  <w:style w:type="paragraph" w:customStyle="1" w:styleId="Dokumentumtrkp1">
    <w:name w:val="Dokumentumtérkép1"/>
    <w:basedOn w:val="Norml"/>
    <w:rsid w:val="008526CC"/>
    <w:pPr>
      <w:shd w:val="clear" w:color="auto" w:fill="000080"/>
    </w:pPr>
    <w:rPr>
      <w:rFonts w:ascii="Tahoma" w:hAnsi="Tahoma" w:cs="Tahoma"/>
    </w:rPr>
  </w:style>
  <w:style w:type="paragraph" w:customStyle="1" w:styleId="Szvegtrzs21">
    <w:name w:val="Szövegtörzs 21"/>
    <w:basedOn w:val="Norml"/>
    <w:rsid w:val="008526CC"/>
    <w:pPr>
      <w:jc w:val="both"/>
    </w:pPr>
    <w:rPr>
      <w:sz w:val="23"/>
    </w:rPr>
  </w:style>
  <w:style w:type="paragraph" w:customStyle="1" w:styleId="Szvegtrzs31">
    <w:name w:val="Szövegtörzs 31"/>
    <w:basedOn w:val="Norml"/>
    <w:rsid w:val="008526CC"/>
    <w:pPr>
      <w:jc w:val="both"/>
    </w:pPr>
    <w:rPr>
      <w:i/>
      <w:sz w:val="23"/>
    </w:rPr>
  </w:style>
  <w:style w:type="paragraph" w:styleId="Szvegtrzsbehzssal">
    <w:name w:val="Body Text Indent"/>
    <w:basedOn w:val="Norml"/>
    <w:rsid w:val="008526CC"/>
    <w:pPr>
      <w:ind w:left="709"/>
      <w:jc w:val="both"/>
    </w:pPr>
  </w:style>
  <w:style w:type="paragraph" w:styleId="Buborkszveg">
    <w:name w:val="Balloon Text"/>
    <w:basedOn w:val="Norml"/>
    <w:rsid w:val="008526CC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rsid w:val="008526CC"/>
    <w:pPr>
      <w:spacing w:before="100" w:after="100"/>
    </w:pPr>
    <w:rPr>
      <w:sz w:val="24"/>
      <w:szCs w:val="24"/>
    </w:rPr>
  </w:style>
  <w:style w:type="paragraph" w:customStyle="1" w:styleId="Kerettartalom">
    <w:name w:val="Kerettartalom"/>
    <w:basedOn w:val="Szvegtrzs"/>
    <w:rsid w:val="008526CC"/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5308B5"/>
    <w:pPr>
      <w:ind w:left="708"/>
    </w:pPr>
  </w:style>
  <w:style w:type="character" w:customStyle="1" w:styleId="SzvegtrzsChar">
    <w:name w:val="Szövegtörzs Char"/>
    <w:link w:val="Szvegtrzs"/>
    <w:rsid w:val="00A64837"/>
    <w:rPr>
      <w:sz w:val="24"/>
      <w:lang w:eastAsia="ar-SA"/>
    </w:rPr>
  </w:style>
  <w:style w:type="paragraph" w:styleId="Lista2">
    <w:name w:val="List 2"/>
    <w:basedOn w:val="Norml"/>
    <w:uiPriority w:val="99"/>
    <w:semiHidden/>
    <w:unhideWhenUsed/>
    <w:rsid w:val="00ED5179"/>
    <w:pPr>
      <w:ind w:left="566" w:hanging="283"/>
      <w:contextualSpacing/>
    </w:pPr>
  </w:style>
  <w:style w:type="paragraph" w:styleId="Lbjegyzetszveg">
    <w:name w:val="footnote text"/>
    <w:basedOn w:val="Norml"/>
    <w:link w:val="LbjegyzetszvegChar"/>
    <w:semiHidden/>
    <w:rsid w:val="00861464"/>
    <w:pPr>
      <w:overflowPunct w:val="0"/>
      <w:autoSpaceDE w:val="0"/>
      <w:textAlignment w:val="baseline"/>
    </w:pPr>
  </w:style>
  <w:style w:type="character" w:customStyle="1" w:styleId="LbjegyzetszvegChar">
    <w:name w:val="Lábjegyzetszöveg Char"/>
    <w:basedOn w:val="Bekezdsalapbettpusa"/>
    <w:link w:val="Lbjegyzetszveg"/>
    <w:semiHidden/>
    <w:rsid w:val="00861464"/>
    <w:rPr>
      <w:lang w:eastAsia="ar-SA"/>
    </w:rPr>
  </w:style>
  <w:style w:type="character" w:styleId="Lbjegyzet-hivatkozs">
    <w:name w:val="footnote reference"/>
    <w:semiHidden/>
    <w:rsid w:val="00861464"/>
    <w:rPr>
      <w:vertAlign w:val="superscript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D30867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15BB81-C7F2-4BC1-95B3-43AFAEDFD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3763</Words>
  <Characters>25969</Characters>
  <Application>Microsoft Office Word</Application>
  <DocSecurity>0</DocSecurity>
  <Lines>216</Lines>
  <Paragraphs>59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BESZÁMOLÓ</vt:lpstr>
    </vt:vector>
  </TitlesOfParts>
  <Company>HP Inc.</Company>
  <LinksUpToDate>false</LinksUpToDate>
  <CharactersWithSpaces>29673</CharactersWithSpaces>
  <SharedDoc>false</SharedDoc>
  <HLinks>
    <vt:vector size="12" baseType="variant"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1769529</vt:i4>
      </vt:variant>
      <vt:variant>
        <vt:i4>0</vt:i4>
      </vt:variant>
      <vt:variant>
        <vt:i4>0</vt:i4>
      </vt:variant>
      <vt:variant>
        <vt:i4>5</vt:i4>
      </vt:variant>
      <vt:variant>
        <vt:lpwstr>mailto:polgarmester@harkany.hu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BESZÁMOLÓ</dc:title>
  <dc:creator>Ágota</dc:creator>
  <cp:lastModifiedBy>User</cp:lastModifiedBy>
  <cp:revision>6</cp:revision>
  <cp:lastPrinted>2022-05-19T15:01:00Z</cp:lastPrinted>
  <dcterms:created xsi:type="dcterms:W3CDTF">2023-05-23T13:34:00Z</dcterms:created>
  <dcterms:modified xsi:type="dcterms:W3CDTF">2023-05-23T13:42:00Z</dcterms:modified>
</cp:coreProperties>
</file>